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72FF0" w:rsidRPr="00CD3FD4" w:rsidRDefault="00C72FF0" w:rsidP="00CD3FD4">
      <w:pPr>
        <w:spacing w:line="276" w:lineRule="auto"/>
        <w:rPr>
          <w:rFonts w:ascii="Arial" w:hAnsi="Arial" w:cs="Arial"/>
        </w:rPr>
      </w:pPr>
    </w:p>
    <w:p w:rsidR="00C72FF0" w:rsidRPr="00CD3FD4" w:rsidRDefault="00C72FF0" w:rsidP="00CD3FD4">
      <w:pPr>
        <w:spacing w:before="2" w:line="276" w:lineRule="auto"/>
        <w:rPr>
          <w:rFonts w:ascii="Arial" w:eastAsia="Malgun Gothic" w:hAnsi="Arial" w:cs="Arial"/>
          <w:position w:val="-1"/>
          <w:lang w:eastAsia="ko-KR"/>
        </w:rPr>
      </w:pPr>
    </w:p>
    <w:p w:rsidR="005E741C" w:rsidRPr="00CD3FD4" w:rsidRDefault="005E741C" w:rsidP="00CD3FD4">
      <w:pPr>
        <w:spacing w:before="2" w:line="276" w:lineRule="auto"/>
        <w:rPr>
          <w:rFonts w:ascii="Arial" w:eastAsia="Malgun Gothic" w:hAnsi="Arial" w:cs="Arial"/>
          <w:lang w:eastAsia="ko-KR"/>
        </w:rPr>
      </w:pPr>
    </w:p>
    <w:tbl>
      <w:tblPr>
        <w:tblStyle w:val="TableGrid"/>
        <w:tblW w:w="0" w:type="auto"/>
        <w:tblInd w:w="250" w:type="dxa"/>
        <w:tblLook w:val="04A0" w:firstRow="1" w:lastRow="0" w:firstColumn="1" w:lastColumn="0" w:noHBand="0" w:noVBand="1"/>
      </w:tblPr>
      <w:tblGrid>
        <w:gridCol w:w="2316"/>
        <w:gridCol w:w="5116"/>
        <w:gridCol w:w="2214"/>
      </w:tblGrid>
      <w:tr w:rsidR="005E741C" w:rsidRPr="00CD3FD4" w:rsidTr="00C679D0">
        <w:trPr>
          <w:trHeight w:val="1763"/>
        </w:trPr>
        <w:tc>
          <w:tcPr>
            <w:tcW w:w="2410" w:type="dxa"/>
            <w:tcBorders>
              <w:bottom w:val="single" w:sz="4" w:space="0" w:color="auto"/>
            </w:tcBorders>
          </w:tcPr>
          <w:p w:rsidR="005E741C" w:rsidRPr="00CD3FD4" w:rsidRDefault="005E741C" w:rsidP="00CD3FD4">
            <w:pPr>
              <w:pStyle w:val="TableParagraph"/>
              <w:shd w:val="clear" w:color="auto" w:fill="FFFFFF" w:themeFill="background1"/>
              <w:tabs>
                <w:tab w:val="left" w:pos="540"/>
              </w:tabs>
              <w:spacing w:before="1" w:line="276" w:lineRule="auto"/>
              <w:ind w:right="60"/>
              <w:rPr>
                <w:rFonts w:eastAsia="Malgun Gothic"/>
                <w:sz w:val="20"/>
                <w:szCs w:val="20"/>
                <w:u w:val="single"/>
                <w:lang w:eastAsia="ko-KR"/>
              </w:rPr>
            </w:pPr>
          </w:p>
          <w:p w:rsidR="005E741C" w:rsidRPr="00CD3FD4" w:rsidRDefault="005E741C" w:rsidP="00CD3FD4">
            <w:pPr>
              <w:pStyle w:val="TableParagraph"/>
              <w:shd w:val="clear" w:color="auto" w:fill="FFFFFF" w:themeFill="background1"/>
              <w:tabs>
                <w:tab w:val="left" w:pos="540"/>
              </w:tabs>
              <w:spacing w:before="1" w:line="276" w:lineRule="auto"/>
              <w:ind w:right="60"/>
              <w:rPr>
                <w:rFonts w:eastAsia="Malgun Gothic"/>
                <w:sz w:val="20"/>
                <w:szCs w:val="20"/>
                <w:lang w:eastAsia="ko-KR"/>
              </w:rPr>
            </w:pPr>
            <w:r w:rsidRPr="00CD3FD4">
              <w:rPr>
                <w:sz w:val="20"/>
                <w:szCs w:val="20"/>
                <w:u w:val="single"/>
              </w:rPr>
              <w:t>Issued:</w:t>
            </w:r>
            <w:r w:rsidRPr="00CD3FD4">
              <w:rPr>
                <w:sz w:val="20"/>
                <w:szCs w:val="20"/>
              </w:rPr>
              <w:t xml:space="preserve"> </w:t>
            </w:r>
          </w:p>
          <w:p w:rsidR="005E741C" w:rsidRPr="00CD3FD4" w:rsidRDefault="006555F6" w:rsidP="00CD3FD4">
            <w:pPr>
              <w:pStyle w:val="TableParagraph"/>
              <w:shd w:val="clear" w:color="auto" w:fill="FFFFFF" w:themeFill="background1"/>
              <w:tabs>
                <w:tab w:val="left" w:pos="540"/>
              </w:tabs>
              <w:spacing w:before="1" w:line="276" w:lineRule="auto"/>
              <w:ind w:right="60"/>
              <w:rPr>
                <w:sz w:val="20"/>
                <w:szCs w:val="20"/>
              </w:rPr>
            </w:pPr>
            <w:r w:rsidRPr="00CD3FD4">
              <w:rPr>
                <w:sz w:val="20"/>
                <w:szCs w:val="20"/>
              </w:rPr>
              <w:t>2018</w:t>
            </w:r>
          </w:p>
          <w:p w:rsidR="005E741C" w:rsidRPr="00CD3FD4" w:rsidRDefault="005E741C" w:rsidP="00CD3FD4">
            <w:pPr>
              <w:pStyle w:val="TableParagraph"/>
              <w:shd w:val="clear" w:color="auto" w:fill="FFFFFF" w:themeFill="background1"/>
              <w:tabs>
                <w:tab w:val="left" w:pos="90"/>
                <w:tab w:val="left" w:pos="540"/>
              </w:tabs>
              <w:spacing w:line="276" w:lineRule="auto"/>
              <w:ind w:right="60"/>
              <w:rPr>
                <w:sz w:val="20"/>
                <w:szCs w:val="20"/>
              </w:rPr>
            </w:pPr>
          </w:p>
          <w:p w:rsidR="005E741C" w:rsidRPr="00CD3FD4" w:rsidRDefault="005E741C" w:rsidP="00CD3FD4">
            <w:pPr>
              <w:pStyle w:val="TableParagraph"/>
              <w:shd w:val="clear" w:color="auto" w:fill="FFFFFF" w:themeFill="background1"/>
              <w:tabs>
                <w:tab w:val="left" w:pos="540"/>
              </w:tabs>
              <w:spacing w:before="1" w:line="276" w:lineRule="auto"/>
              <w:ind w:right="60"/>
              <w:rPr>
                <w:rFonts w:eastAsia="Malgun Gothic"/>
                <w:sz w:val="20"/>
                <w:szCs w:val="20"/>
                <w:u w:val="single"/>
                <w:lang w:eastAsia="ko-KR"/>
              </w:rPr>
            </w:pPr>
            <w:r w:rsidRPr="00CD3FD4">
              <w:rPr>
                <w:sz w:val="20"/>
                <w:szCs w:val="20"/>
                <w:u w:val="single"/>
              </w:rPr>
              <w:t xml:space="preserve">Revised: </w:t>
            </w:r>
          </w:p>
          <w:p w:rsidR="005E741C" w:rsidRPr="00CD3FD4" w:rsidRDefault="00F6721C" w:rsidP="00CD3FD4">
            <w:pPr>
              <w:pStyle w:val="TableParagraph"/>
              <w:shd w:val="clear" w:color="auto" w:fill="FFFFFF" w:themeFill="background1"/>
              <w:tabs>
                <w:tab w:val="left" w:pos="540"/>
              </w:tabs>
              <w:spacing w:before="1" w:line="276" w:lineRule="auto"/>
              <w:ind w:right="60"/>
              <w:rPr>
                <w:rFonts w:eastAsia="Malgun Gothic"/>
                <w:sz w:val="20"/>
                <w:szCs w:val="20"/>
                <w:lang w:eastAsia="ko-KR"/>
              </w:rPr>
            </w:pPr>
            <w:r>
              <w:rPr>
                <w:sz w:val="20"/>
                <w:szCs w:val="20"/>
              </w:rPr>
              <w:t>2024</w:t>
            </w:r>
          </w:p>
        </w:tc>
        <w:tc>
          <w:tcPr>
            <w:tcW w:w="5245" w:type="dxa"/>
            <w:tcBorders>
              <w:bottom w:val="single" w:sz="4" w:space="0" w:color="auto"/>
            </w:tcBorders>
          </w:tcPr>
          <w:p w:rsidR="005E741C" w:rsidRPr="00CD3FD4" w:rsidRDefault="005E741C" w:rsidP="00CD3FD4">
            <w:pPr>
              <w:spacing w:before="32" w:line="276" w:lineRule="auto"/>
              <w:ind w:left="885" w:right="743"/>
              <w:jc w:val="center"/>
              <w:rPr>
                <w:rFonts w:ascii="Arial" w:eastAsia="Malgun Gothic" w:hAnsi="Arial" w:cs="Arial"/>
                <w:b/>
                <w:lang w:eastAsia="ko-KR"/>
              </w:rPr>
            </w:pPr>
          </w:p>
          <w:p w:rsidR="005E741C" w:rsidRPr="00CD3FD4" w:rsidRDefault="005E741C" w:rsidP="00CD3FD4">
            <w:pPr>
              <w:spacing w:before="32" w:line="276" w:lineRule="auto"/>
              <w:ind w:left="715" w:right="582"/>
              <w:jc w:val="center"/>
              <w:rPr>
                <w:rFonts w:ascii="Arial" w:eastAsia="Arial" w:hAnsi="Arial" w:cs="Arial"/>
              </w:rPr>
            </w:pPr>
            <w:r w:rsidRPr="00CD3FD4">
              <w:rPr>
                <w:rFonts w:ascii="Arial" w:eastAsia="Arial" w:hAnsi="Arial" w:cs="Arial"/>
                <w:b/>
              </w:rPr>
              <w:t>ASIA PACIFIC ROOMS DIVISION POLICIES &amp; PROCEDURES</w:t>
            </w:r>
          </w:p>
          <w:p w:rsidR="005E741C" w:rsidRPr="00CD3FD4" w:rsidRDefault="005E741C" w:rsidP="00CD3FD4">
            <w:pPr>
              <w:spacing w:before="10" w:line="276" w:lineRule="auto"/>
              <w:rPr>
                <w:rFonts w:ascii="Arial" w:hAnsi="Arial" w:cs="Arial"/>
              </w:rPr>
            </w:pPr>
          </w:p>
          <w:p w:rsidR="005E741C" w:rsidRPr="00CD3FD4" w:rsidRDefault="005E741C" w:rsidP="00CD3FD4">
            <w:pPr>
              <w:spacing w:line="276" w:lineRule="auto"/>
              <w:rPr>
                <w:rFonts w:ascii="Arial" w:hAnsi="Arial" w:cs="Arial"/>
              </w:rPr>
            </w:pPr>
          </w:p>
          <w:p w:rsidR="005E741C" w:rsidRPr="00CD3FD4" w:rsidRDefault="005E741C" w:rsidP="00CD3FD4">
            <w:pPr>
              <w:spacing w:line="276" w:lineRule="auto"/>
              <w:rPr>
                <w:rFonts w:ascii="Arial" w:hAnsi="Arial" w:cs="Arial"/>
              </w:rPr>
            </w:pPr>
          </w:p>
          <w:p w:rsidR="005E741C" w:rsidRPr="00CD3FD4" w:rsidRDefault="005E741C" w:rsidP="00CD3FD4">
            <w:pPr>
              <w:spacing w:line="276" w:lineRule="auto"/>
              <w:ind w:left="770" w:right="772"/>
              <w:jc w:val="center"/>
              <w:rPr>
                <w:rFonts w:ascii="Arial" w:eastAsia="Arial" w:hAnsi="Arial" w:cs="Arial"/>
              </w:rPr>
            </w:pPr>
            <w:r w:rsidRPr="00CD3FD4">
              <w:rPr>
                <w:rFonts w:ascii="Arial" w:eastAsia="Arial" w:hAnsi="Arial" w:cs="Arial"/>
                <w:b/>
                <w:position w:val="-1"/>
              </w:rPr>
              <w:t>HOUSEKEEPING</w:t>
            </w:r>
          </w:p>
          <w:p w:rsidR="005E741C" w:rsidRPr="00CD3FD4" w:rsidRDefault="005E741C" w:rsidP="00CD3FD4">
            <w:pPr>
              <w:spacing w:line="276" w:lineRule="auto"/>
              <w:rPr>
                <w:rFonts w:ascii="Arial" w:hAnsi="Arial" w:cs="Arial"/>
              </w:rPr>
            </w:pPr>
          </w:p>
        </w:tc>
        <w:tc>
          <w:tcPr>
            <w:tcW w:w="2268" w:type="dxa"/>
            <w:tcBorders>
              <w:bottom w:val="single" w:sz="4" w:space="0" w:color="auto"/>
            </w:tcBorders>
          </w:tcPr>
          <w:p w:rsidR="001C5204" w:rsidRPr="00CD3FD4" w:rsidRDefault="001C5204" w:rsidP="00CD3FD4">
            <w:pPr>
              <w:pStyle w:val="TableParagraph"/>
              <w:shd w:val="clear" w:color="auto" w:fill="FFFFFF" w:themeFill="background1"/>
              <w:tabs>
                <w:tab w:val="left" w:pos="90"/>
                <w:tab w:val="left" w:pos="540"/>
              </w:tabs>
              <w:spacing w:before="1" w:line="276" w:lineRule="auto"/>
              <w:ind w:left="107" w:right="60"/>
              <w:rPr>
                <w:rFonts w:eastAsia="Malgun Gothic"/>
                <w:sz w:val="20"/>
                <w:szCs w:val="20"/>
                <w:u w:val="single"/>
                <w:lang w:eastAsia="ko-KR"/>
              </w:rPr>
            </w:pPr>
          </w:p>
          <w:p w:rsidR="005E741C" w:rsidRPr="00CD3FD4" w:rsidRDefault="005E741C" w:rsidP="00CD3FD4">
            <w:pPr>
              <w:pStyle w:val="TableParagraph"/>
              <w:shd w:val="clear" w:color="auto" w:fill="FFFFFF" w:themeFill="background1"/>
              <w:tabs>
                <w:tab w:val="left" w:pos="90"/>
                <w:tab w:val="left" w:pos="540"/>
              </w:tabs>
              <w:spacing w:before="1" w:line="276" w:lineRule="auto"/>
              <w:ind w:left="107" w:right="60"/>
              <w:rPr>
                <w:sz w:val="20"/>
                <w:szCs w:val="20"/>
                <w:u w:val="single"/>
              </w:rPr>
            </w:pPr>
            <w:r w:rsidRPr="00CD3FD4">
              <w:rPr>
                <w:sz w:val="20"/>
                <w:szCs w:val="20"/>
                <w:u w:val="single"/>
              </w:rPr>
              <w:t>Index Nº:</w:t>
            </w:r>
          </w:p>
          <w:p w:rsidR="005E741C" w:rsidRPr="00CD3FD4" w:rsidRDefault="005E741C" w:rsidP="00CD3FD4">
            <w:pPr>
              <w:pStyle w:val="TableParagraph"/>
              <w:shd w:val="clear" w:color="auto" w:fill="FFFFFF" w:themeFill="background1"/>
              <w:tabs>
                <w:tab w:val="left" w:pos="90"/>
                <w:tab w:val="left" w:pos="540"/>
              </w:tabs>
              <w:spacing w:before="1" w:line="276" w:lineRule="auto"/>
              <w:ind w:left="107" w:right="60"/>
              <w:rPr>
                <w:rFonts w:eastAsia="Malgun Gothic"/>
                <w:sz w:val="20"/>
                <w:szCs w:val="20"/>
                <w:lang w:eastAsia="ko-KR"/>
              </w:rPr>
            </w:pPr>
            <w:r w:rsidRPr="00CD3FD4">
              <w:rPr>
                <w:sz w:val="20"/>
                <w:szCs w:val="20"/>
              </w:rPr>
              <w:t>HA-08-03-00</w:t>
            </w:r>
            <w:r w:rsidR="00E911AC" w:rsidRPr="00CD3FD4">
              <w:rPr>
                <w:rFonts w:eastAsia="Malgun Gothic"/>
                <w:sz w:val="20"/>
                <w:szCs w:val="20"/>
                <w:lang w:eastAsia="ko-KR"/>
              </w:rPr>
              <w:t>5</w:t>
            </w:r>
          </w:p>
          <w:p w:rsidR="005E741C" w:rsidRPr="00CD3FD4" w:rsidRDefault="005E741C" w:rsidP="00CD3FD4">
            <w:pPr>
              <w:pStyle w:val="TableParagraph"/>
              <w:shd w:val="clear" w:color="auto" w:fill="FFFFFF" w:themeFill="background1"/>
              <w:tabs>
                <w:tab w:val="left" w:pos="90"/>
                <w:tab w:val="left" w:pos="540"/>
              </w:tabs>
              <w:spacing w:before="1" w:line="276" w:lineRule="auto"/>
              <w:ind w:left="107" w:right="60"/>
              <w:rPr>
                <w:sz w:val="20"/>
                <w:szCs w:val="20"/>
                <w:u w:val="single"/>
              </w:rPr>
            </w:pPr>
          </w:p>
          <w:p w:rsidR="005E741C" w:rsidRPr="00CD3FD4" w:rsidRDefault="005E741C" w:rsidP="00CD3FD4">
            <w:pPr>
              <w:pStyle w:val="TableParagraph"/>
              <w:shd w:val="clear" w:color="auto" w:fill="FFFFFF" w:themeFill="background1"/>
              <w:tabs>
                <w:tab w:val="left" w:pos="90"/>
                <w:tab w:val="left" w:pos="540"/>
              </w:tabs>
              <w:spacing w:before="1" w:line="276" w:lineRule="auto"/>
              <w:ind w:left="107" w:right="60"/>
              <w:rPr>
                <w:sz w:val="20"/>
                <w:szCs w:val="20"/>
              </w:rPr>
            </w:pPr>
            <w:r w:rsidRPr="00CD3FD4">
              <w:rPr>
                <w:sz w:val="20"/>
                <w:szCs w:val="20"/>
              </w:rPr>
              <w:t>Department:</w:t>
            </w:r>
          </w:p>
          <w:p w:rsidR="005E741C" w:rsidRPr="00CD3FD4" w:rsidRDefault="005E741C" w:rsidP="00CD3FD4">
            <w:pPr>
              <w:pStyle w:val="TableParagraph"/>
              <w:shd w:val="clear" w:color="auto" w:fill="FFFFFF" w:themeFill="background1"/>
              <w:tabs>
                <w:tab w:val="left" w:pos="90"/>
                <w:tab w:val="left" w:pos="540"/>
              </w:tabs>
              <w:spacing w:before="1" w:line="276" w:lineRule="auto"/>
              <w:ind w:left="107" w:right="60"/>
              <w:rPr>
                <w:rFonts w:eastAsia="Malgun Gothic"/>
                <w:sz w:val="20"/>
                <w:szCs w:val="20"/>
                <w:lang w:eastAsia="ko-KR"/>
              </w:rPr>
            </w:pPr>
            <w:r w:rsidRPr="00CD3FD4">
              <w:rPr>
                <w:sz w:val="20"/>
                <w:szCs w:val="20"/>
              </w:rPr>
              <w:t>House Attendant</w:t>
            </w:r>
          </w:p>
        </w:tc>
      </w:tr>
      <w:tr w:rsidR="005E741C" w:rsidRPr="00CD3FD4" w:rsidTr="00C679D0">
        <w:tc>
          <w:tcPr>
            <w:tcW w:w="2410" w:type="dxa"/>
            <w:tcBorders>
              <w:top w:val="single" w:sz="4" w:space="0" w:color="auto"/>
              <w:left w:val="nil"/>
              <w:bottom w:val="single" w:sz="4" w:space="0" w:color="auto"/>
              <w:right w:val="nil"/>
            </w:tcBorders>
          </w:tcPr>
          <w:p w:rsidR="005E741C" w:rsidRPr="00CD3FD4" w:rsidRDefault="005E741C" w:rsidP="00CD3FD4">
            <w:pPr>
              <w:spacing w:line="276" w:lineRule="auto"/>
              <w:rPr>
                <w:rFonts w:ascii="Arial" w:hAnsi="Arial" w:cs="Arial"/>
              </w:rPr>
            </w:pPr>
          </w:p>
        </w:tc>
        <w:tc>
          <w:tcPr>
            <w:tcW w:w="5245" w:type="dxa"/>
            <w:tcBorders>
              <w:top w:val="single" w:sz="4" w:space="0" w:color="auto"/>
              <w:left w:val="nil"/>
              <w:bottom w:val="single" w:sz="4" w:space="0" w:color="auto"/>
              <w:right w:val="nil"/>
            </w:tcBorders>
          </w:tcPr>
          <w:p w:rsidR="005E741C" w:rsidRPr="00CD3FD4" w:rsidRDefault="005E741C" w:rsidP="00CD3FD4">
            <w:pPr>
              <w:spacing w:line="276" w:lineRule="auto"/>
              <w:rPr>
                <w:rFonts w:ascii="Arial" w:hAnsi="Arial" w:cs="Arial"/>
              </w:rPr>
            </w:pPr>
          </w:p>
        </w:tc>
        <w:tc>
          <w:tcPr>
            <w:tcW w:w="2268" w:type="dxa"/>
            <w:tcBorders>
              <w:top w:val="single" w:sz="4" w:space="0" w:color="auto"/>
              <w:left w:val="nil"/>
              <w:bottom w:val="single" w:sz="4" w:space="0" w:color="auto"/>
              <w:right w:val="nil"/>
            </w:tcBorders>
          </w:tcPr>
          <w:p w:rsidR="005E741C" w:rsidRPr="00CD3FD4" w:rsidRDefault="005E741C" w:rsidP="00CD3FD4">
            <w:pPr>
              <w:spacing w:line="276" w:lineRule="auto"/>
              <w:rPr>
                <w:rFonts w:ascii="Arial" w:hAnsi="Arial" w:cs="Arial"/>
              </w:rPr>
            </w:pPr>
          </w:p>
        </w:tc>
      </w:tr>
      <w:tr w:rsidR="005E741C" w:rsidRPr="00CD3FD4" w:rsidTr="00C679D0">
        <w:trPr>
          <w:trHeight w:val="459"/>
        </w:trPr>
        <w:tc>
          <w:tcPr>
            <w:tcW w:w="7655" w:type="dxa"/>
            <w:gridSpan w:val="2"/>
            <w:tcBorders>
              <w:top w:val="single" w:sz="4" w:space="0" w:color="auto"/>
            </w:tcBorders>
            <w:vAlign w:val="center"/>
          </w:tcPr>
          <w:p w:rsidR="005E741C" w:rsidRPr="00CD3FD4" w:rsidRDefault="005E741C" w:rsidP="00CD3FD4">
            <w:pPr>
              <w:spacing w:line="276" w:lineRule="auto"/>
              <w:rPr>
                <w:rFonts w:ascii="Arial" w:hAnsi="Arial" w:cs="Arial"/>
              </w:rPr>
            </w:pPr>
            <w:r w:rsidRPr="00CD3FD4">
              <w:rPr>
                <w:rFonts w:ascii="Arial" w:eastAsia="Arial" w:hAnsi="Arial" w:cs="Arial"/>
                <w:position w:val="-1"/>
              </w:rPr>
              <w:t xml:space="preserve">Subject: </w:t>
            </w:r>
            <w:r w:rsidRPr="00CD3FD4">
              <w:rPr>
                <w:rFonts w:ascii="Arial" w:eastAsia="Arial" w:hAnsi="Arial" w:cs="Arial"/>
                <w:b/>
                <w:w w:val="99"/>
                <w:position w:val="-1"/>
              </w:rPr>
              <w:t>Soiled</w:t>
            </w:r>
            <w:r w:rsidRPr="00CD3FD4">
              <w:rPr>
                <w:rFonts w:ascii="Arial" w:eastAsia="Arial" w:hAnsi="Arial" w:cs="Arial"/>
                <w:b/>
                <w:position w:val="-1"/>
              </w:rPr>
              <w:t xml:space="preserve"> </w:t>
            </w:r>
            <w:r w:rsidRPr="00CD3FD4">
              <w:rPr>
                <w:rFonts w:ascii="Arial" w:eastAsia="Arial" w:hAnsi="Arial" w:cs="Arial"/>
                <w:b/>
                <w:w w:val="99"/>
                <w:position w:val="-1"/>
              </w:rPr>
              <w:t>Linen</w:t>
            </w:r>
            <w:r w:rsidRPr="00CD3FD4">
              <w:rPr>
                <w:rFonts w:ascii="Arial" w:eastAsia="Arial" w:hAnsi="Arial" w:cs="Arial"/>
                <w:b/>
                <w:position w:val="-1"/>
              </w:rPr>
              <w:t xml:space="preserve"> </w:t>
            </w:r>
            <w:r w:rsidRPr="00CD3FD4">
              <w:rPr>
                <w:rFonts w:ascii="Arial" w:eastAsia="Arial" w:hAnsi="Arial" w:cs="Arial"/>
                <w:b/>
                <w:w w:val="99"/>
                <w:position w:val="-1"/>
              </w:rPr>
              <w:t>Collection</w:t>
            </w:r>
            <w:r w:rsidR="00CD3FD4">
              <w:rPr>
                <w:rFonts w:ascii="Arial" w:eastAsia="Arial" w:hAnsi="Arial" w:cs="Arial"/>
                <w:b/>
                <w:w w:val="99"/>
                <w:position w:val="-1"/>
              </w:rPr>
              <w:t>/ Thu đồ</w:t>
            </w:r>
            <w:r w:rsidR="006555F6" w:rsidRPr="00CD3FD4">
              <w:rPr>
                <w:rFonts w:ascii="Arial" w:eastAsia="Arial" w:hAnsi="Arial" w:cs="Arial"/>
                <w:b/>
                <w:w w:val="99"/>
                <w:position w:val="-1"/>
              </w:rPr>
              <w:t xml:space="preserve"> vải bẩn</w:t>
            </w:r>
          </w:p>
        </w:tc>
        <w:tc>
          <w:tcPr>
            <w:tcW w:w="2268" w:type="dxa"/>
            <w:tcBorders>
              <w:top w:val="single" w:sz="4" w:space="0" w:color="auto"/>
            </w:tcBorders>
            <w:vAlign w:val="center"/>
          </w:tcPr>
          <w:p w:rsidR="005E741C" w:rsidRPr="00CD3FD4" w:rsidRDefault="00CD3FD4" w:rsidP="00CD3FD4">
            <w:pPr>
              <w:spacing w:line="276" w:lineRule="auto"/>
              <w:rPr>
                <w:rFonts w:ascii="Arial" w:eastAsia="Malgun Gothic" w:hAnsi="Arial" w:cs="Arial"/>
                <w:position w:val="-1"/>
                <w:lang w:eastAsia="ko-KR"/>
              </w:rPr>
            </w:pPr>
            <w:r>
              <w:rPr>
                <w:rFonts w:ascii="Arial" w:eastAsia="Malgun Gothic" w:hAnsi="Arial" w:cs="Arial"/>
                <w:position w:val="-1"/>
                <w:lang w:eastAsia="ko-KR"/>
              </w:rPr>
              <w:t>2</w:t>
            </w:r>
            <w:r w:rsidR="001C5204" w:rsidRPr="00CD3FD4">
              <w:rPr>
                <w:rFonts w:ascii="Arial" w:eastAsia="Arial" w:hAnsi="Arial" w:cs="Arial"/>
                <w:position w:val="-1"/>
              </w:rPr>
              <w:t xml:space="preserve"> page</w:t>
            </w:r>
          </w:p>
        </w:tc>
      </w:tr>
    </w:tbl>
    <w:p w:rsidR="00C72FF0" w:rsidRPr="00CD3FD4" w:rsidRDefault="00C72FF0" w:rsidP="00CD3FD4">
      <w:pPr>
        <w:spacing w:line="276" w:lineRule="auto"/>
        <w:rPr>
          <w:rFonts w:ascii="Arial" w:hAnsi="Arial" w:cs="Arial"/>
        </w:rPr>
      </w:pPr>
    </w:p>
    <w:p w:rsidR="00C72FF0" w:rsidRPr="00CD3FD4" w:rsidRDefault="00C72FF0" w:rsidP="00CD3FD4">
      <w:pPr>
        <w:spacing w:line="276" w:lineRule="auto"/>
        <w:rPr>
          <w:rFonts w:ascii="Arial" w:hAnsi="Arial" w:cs="Arial"/>
        </w:rPr>
      </w:pPr>
    </w:p>
    <w:p w:rsidR="00C72FF0" w:rsidRPr="00CD3FD4" w:rsidRDefault="007B3423" w:rsidP="00CD3FD4">
      <w:pPr>
        <w:spacing w:before="34" w:line="276" w:lineRule="auto"/>
        <w:ind w:left="202"/>
        <w:rPr>
          <w:rFonts w:ascii="Arial" w:eastAsia="Arial" w:hAnsi="Arial" w:cs="Arial"/>
        </w:rPr>
      </w:pPr>
      <w:r w:rsidRPr="00CD3FD4">
        <w:rPr>
          <w:rFonts w:ascii="Arial" w:eastAsia="Arial" w:hAnsi="Arial" w:cs="Arial"/>
          <w:b/>
          <w:w w:val="99"/>
        </w:rPr>
        <w:t>POLICY</w:t>
      </w:r>
      <w:r w:rsidR="00355638" w:rsidRPr="00CD3FD4">
        <w:rPr>
          <w:rFonts w:ascii="Arial" w:eastAsia="Arial" w:hAnsi="Arial" w:cs="Arial"/>
          <w:b/>
          <w:w w:val="99"/>
        </w:rPr>
        <w:t xml:space="preserve">/ CHÍNH SÁCH </w:t>
      </w:r>
    </w:p>
    <w:p w:rsidR="00C72FF0" w:rsidRPr="00CD3FD4" w:rsidRDefault="00C72FF0" w:rsidP="00CD3FD4">
      <w:pPr>
        <w:spacing w:before="8" w:line="276" w:lineRule="auto"/>
        <w:rPr>
          <w:rFonts w:ascii="Arial" w:hAnsi="Arial" w:cs="Arial"/>
        </w:rPr>
      </w:pPr>
    </w:p>
    <w:p w:rsidR="006555F6" w:rsidRPr="00CD3FD4" w:rsidRDefault="007B3423" w:rsidP="00CD3FD4">
      <w:pPr>
        <w:pStyle w:val="HTMLPreformatted"/>
        <w:shd w:val="clear" w:color="auto" w:fill="F8F9FA"/>
        <w:spacing w:line="276" w:lineRule="auto"/>
        <w:rPr>
          <w:rStyle w:val="Heading3Char"/>
          <w:rFonts w:ascii="Arial" w:hAnsi="Arial" w:cs="Arial"/>
          <w:color w:val="202124"/>
          <w:sz w:val="20"/>
          <w:szCs w:val="20"/>
          <w:lang w:val="vi-VN"/>
        </w:rPr>
      </w:pPr>
      <w:r w:rsidRPr="00CD3FD4">
        <w:rPr>
          <w:rFonts w:ascii="Arial" w:eastAsia="Arial" w:hAnsi="Arial" w:cs="Arial"/>
          <w:w w:val="99"/>
        </w:rPr>
        <w:t>All</w:t>
      </w:r>
      <w:r w:rsidRPr="00CD3FD4">
        <w:rPr>
          <w:rFonts w:ascii="Arial" w:eastAsia="Arial" w:hAnsi="Arial" w:cs="Arial"/>
        </w:rPr>
        <w:t xml:space="preserve"> </w:t>
      </w:r>
      <w:r w:rsidRPr="00CD3FD4">
        <w:rPr>
          <w:rFonts w:ascii="Arial" w:eastAsia="Arial" w:hAnsi="Arial" w:cs="Arial"/>
          <w:w w:val="99"/>
        </w:rPr>
        <w:t>soiled</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is</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be</w:t>
      </w:r>
      <w:r w:rsidRPr="00CD3FD4">
        <w:rPr>
          <w:rFonts w:ascii="Arial" w:eastAsia="Arial" w:hAnsi="Arial" w:cs="Arial"/>
        </w:rPr>
        <w:t xml:space="preserve"> </w:t>
      </w:r>
      <w:r w:rsidRPr="00CD3FD4">
        <w:rPr>
          <w:rFonts w:ascii="Arial" w:eastAsia="Arial" w:hAnsi="Arial" w:cs="Arial"/>
          <w:w w:val="99"/>
        </w:rPr>
        <w:t>removed</w:t>
      </w:r>
      <w:r w:rsidRPr="00CD3FD4">
        <w:rPr>
          <w:rFonts w:ascii="Arial" w:eastAsia="Arial" w:hAnsi="Arial" w:cs="Arial"/>
        </w:rPr>
        <w:t xml:space="preserve"> </w:t>
      </w:r>
      <w:r w:rsidRPr="00CD3FD4">
        <w:rPr>
          <w:rFonts w:ascii="Arial" w:eastAsia="Arial" w:hAnsi="Arial" w:cs="Arial"/>
          <w:w w:val="99"/>
        </w:rPr>
        <w:t>from</w:t>
      </w:r>
      <w:r w:rsidRPr="00CD3FD4">
        <w:rPr>
          <w:rFonts w:ascii="Arial" w:eastAsia="Arial" w:hAnsi="Arial" w:cs="Arial"/>
        </w:rPr>
        <w:t xml:space="preserve"> </w:t>
      </w:r>
      <w:r w:rsidRPr="00CD3FD4">
        <w:rPr>
          <w:rFonts w:ascii="Arial" w:eastAsia="Arial" w:hAnsi="Arial" w:cs="Arial"/>
          <w:w w:val="99"/>
        </w:rPr>
        <w:t>guest</w:t>
      </w:r>
      <w:r w:rsidRPr="00CD3FD4">
        <w:rPr>
          <w:rFonts w:ascii="Arial" w:eastAsia="Arial" w:hAnsi="Arial" w:cs="Arial"/>
        </w:rPr>
        <w:t xml:space="preserve"> </w:t>
      </w:r>
      <w:r w:rsidRPr="00CD3FD4">
        <w:rPr>
          <w:rFonts w:ascii="Arial" w:eastAsia="Arial" w:hAnsi="Arial" w:cs="Arial"/>
          <w:w w:val="99"/>
        </w:rPr>
        <w:t>floors</w:t>
      </w:r>
      <w:r w:rsidRPr="00CD3FD4">
        <w:rPr>
          <w:rFonts w:ascii="Arial" w:eastAsia="Arial" w:hAnsi="Arial" w:cs="Arial"/>
        </w:rPr>
        <w:t xml:space="preserve"> </w:t>
      </w:r>
      <w:r w:rsidRPr="00CD3FD4">
        <w:rPr>
          <w:rFonts w:ascii="Arial" w:eastAsia="Arial" w:hAnsi="Arial" w:cs="Arial"/>
          <w:w w:val="99"/>
        </w:rPr>
        <w:t>in</w:t>
      </w:r>
      <w:r w:rsidRPr="00CD3FD4">
        <w:rPr>
          <w:rFonts w:ascii="Arial" w:eastAsia="Arial" w:hAnsi="Arial" w:cs="Arial"/>
        </w:rPr>
        <w:t xml:space="preserve"> </w:t>
      </w:r>
      <w:r w:rsidRPr="00CD3FD4">
        <w:rPr>
          <w:rFonts w:ascii="Arial" w:eastAsia="Arial" w:hAnsi="Arial" w:cs="Arial"/>
          <w:w w:val="99"/>
        </w:rPr>
        <w:t>accordance</w:t>
      </w:r>
      <w:r w:rsidRPr="00CD3FD4">
        <w:rPr>
          <w:rFonts w:ascii="Arial" w:eastAsia="Arial" w:hAnsi="Arial" w:cs="Arial"/>
        </w:rPr>
        <w:t xml:space="preserve"> </w:t>
      </w:r>
      <w:r w:rsidRPr="00CD3FD4">
        <w:rPr>
          <w:rFonts w:ascii="Arial" w:eastAsia="Arial" w:hAnsi="Arial" w:cs="Arial"/>
          <w:w w:val="99"/>
        </w:rPr>
        <w:t>with</w:t>
      </w:r>
      <w:r w:rsidRPr="00CD3FD4">
        <w:rPr>
          <w:rFonts w:ascii="Arial" w:eastAsia="Arial" w:hAnsi="Arial" w:cs="Arial"/>
        </w:rPr>
        <w:t xml:space="preserve"> </w:t>
      </w:r>
      <w:r w:rsidRPr="00CD3FD4">
        <w:rPr>
          <w:rFonts w:ascii="Arial" w:eastAsia="Arial" w:hAnsi="Arial" w:cs="Arial"/>
          <w:w w:val="99"/>
        </w:rPr>
        <w:t>hotel</w:t>
      </w:r>
      <w:r w:rsidRPr="00CD3FD4">
        <w:rPr>
          <w:rFonts w:ascii="Arial" w:eastAsia="Arial" w:hAnsi="Arial" w:cs="Arial"/>
        </w:rPr>
        <w:t xml:space="preserve"> </w:t>
      </w:r>
      <w:r w:rsidRPr="00CD3FD4">
        <w:rPr>
          <w:rFonts w:ascii="Arial" w:eastAsia="Arial" w:hAnsi="Arial" w:cs="Arial"/>
          <w:w w:val="99"/>
        </w:rPr>
        <w:t>standard</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ensure</w:t>
      </w:r>
      <w:r w:rsidRPr="00CD3FD4">
        <w:rPr>
          <w:rFonts w:ascii="Arial" w:eastAsia="Arial" w:hAnsi="Arial" w:cs="Arial"/>
        </w:rPr>
        <w:t xml:space="preserve"> </w:t>
      </w:r>
      <w:r w:rsidRPr="00CD3FD4">
        <w:rPr>
          <w:rFonts w:ascii="Arial" w:eastAsia="Arial" w:hAnsi="Arial" w:cs="Arial"/>
          <w:w w:val="99"/>
        </w:rPr>
        <w:t>the</w:t>
      </w:r>
      <w:r w:rsidRPr="00CD3FD4">
        <w:rPr>
          <w:rFonts w:ascii="Arial" w:eastAsia="Arial" w:hAnsi="Arial" w:cs="Arial"/>
        </w:rPr>
        <w:t xml:space="preserve"> </w:t>
      </w:r>
      <w:r w:rsidRPr="00CD3FD4">
        <w:rPr>
          <w:rFonts w:ascii="Arial" w:eastAsia="Arial" w:hAnsi="Arial" w:cs="Arial"/>
          <w:w w:val="99"/>
        </w:rPr>
        <w:t>health and</w:t>
      </w:r>
      <w:r w:rsidRPr="00CD3FD4">
        <w:rPr>
          <w:rFonts w:ascii="Arial" w:eastAsia="Arial" w:hAnsi="Arial" w:cs="Arial"/>
        </w:rPr>
        <w:t xml:space="preserve"> </w:t>
      </w:r>
      <w:r w:rsidRPr="00CD3FD4">
        <w:rPr>
          <w:rFonts w:ascii="Arial" w:eastAsia="Arial" w:hAnsi="Arial" w:cs="Arial"/>
          <w:w w:val="99"/>
        </w:rPr>
        <w:t>safety</w:t>
      </w:r>
      <w:r w:rsidRPr="00CD3FD4">
        <w:rPr>
          <w:rFonts w:ascii="Arial" w:eastAsia="Arial" w:hAnsi="Arial" w:cs="Arial"/>
        </w:rPr>
        <w:t xml:space="preserve"> </w:t>
      </w:r>
      <w:r w:rsidRPr="00CD3FD4">
        <w:rPr>
          <w:rFonts w:ascii="Arial" w:eastAsia="Arial" w:hAnsi="Arial" w:cs="Arial"/>
          <w:w w:val="99"/>
        </w:rPr>
        <w:t>of</w:t>
      </w:r>
      <w:r w:rsidRPr="00CD3FD4">
        <w:rPr>
          <w:rFonts w:ascii="Arial" w:eastAsia="Arial" w:hAnsi="Arial" w:cs="Arial"/>
        </w:rPr>
        <w:t xml:space="preserve"> </w:t>
      </w:r>
      <w:r w:rsidRPr="00CD3FD4">
        <w:rPr>
          <w:rFonts w:ascii="Arial" w:eastAsia="Arial" w:hAnsi="Arial" w:cs="Arial"/>
          <w:w w:val="99"/>
        </w:rPr>
        <w:t>employees</w:t>
      </w:r>
      <w:r w:rsidRPr="00CD3FD4">
        <w:rPr>
          <w:rFonts w:ascii="Arial" w:eastAsia="Arial" w:hAnsi="Arial" w:cs="Arial"/>
        </w:rPr>
        <w:t xml:space="preserve"> </w:t>
      </w:r>
      <w:r w:rsidRPr="00CD3FD4">
        <w:rPr>
          <w:rFonts w:ascii="Arial" w:eastAsia="Arial" w:hAnsi="Arial" w:cs="Arial"/>
          <w:w w:val="99"/>
        </w:rPr>
        <w:t>and</w:t>
      </w:r>
      <w:r w:rsidRPr="00CD3FD4">
        <w:rPr>
          <w:rFonts w:ascii="Arial" w:eastAsia="Arial" w:hAnsi="Arial" w:cs="Arial"/>
        </w:rPr>
        <w:t xml:space="preserve"> </w:t>
      </w:r>
      <w:r w:rsidRPr="00CD3FD4">
        <w:rPr>
          <w:rFonts w:ascii="Arial" w:eastAsia="Arial" w:hAnsi="Arial" w:cs="Arial"/>
          <w:w w:val="99"/>
        </w:rPr>
        <w:t>guests.</w:t>
      </w:r>
      <w:r w:rsidR="006555F6" w:rsidRPr="00CD3FD4">
        <w:rPr>
          <w:rFonts w:ascii="Arial" w:eastAsia="Arial" w:hAnsi="Arial" w:cs="Arial"/>
          <w:w w:val="99"/>
        </w:rPr>
        <w:t>/</w:t>
      </w:r>
      <w:r w:rsidR="006555F6" w:rsidRPr="00CD3FD4">
        <w:rPr>
          <w:rStyle w:val="Heading3Char"/>
          <w:rFonts w:ascii="Arial" w:hAnsi="Arial" w:cs="Arial"/>
          <w:color w:val="202124"/>
          <w:sz w:val="20"/>
          <w:szCs w:val="20"/>
          <w:lang w:val="vi-VN"/>
        </w:rPr>
        <w:t xml:space="preserve"> </w:t>
      </w:r>
    </w:p>
    <w:p w:rsidR="006555F6" w:rsidRPr="00CD3FD4" w:rsidRDefault="006555F6" w:rsidP="00CD3FD4">
      <w:pPr>
        <w:pStyle w:val="HTMLPreformatted"/>
        <w:shd w:val="clear" w:color="auto" w:fill="F8F9FA"/>
        <w:spacing w:line="276" w:lineRule="auto"/>
        <w:rPr>
          <w:rFonts w:ascii="Arial" w:hAnsi="Arial" w:cs="Arial"/>
          <w:color w:val="202124"/>
        </w:rPr>
      </w:pPr>
      <w:r w:rsidRPr="00CD3FD4">
        <w:rPr>
          <w:rFonts w:ascii="Arial" w:hAnsi="Arial" w:cs="Arial"/>
          <w:color w:val="202124"/>
          <w:lang w:val="vi-VN"/>
        </w:rPr>
        <w:t>Tất cả khăn trải giường bẩn phải được loại bỏ khỏi các tầng dành cho khách theo tiêu chuẩn của khách sạn để đảm bảo sức khỏe và sự an toàn của nhân viên và khách.</w:t>
      </w:r>
    </w:p>
    <w:p w:rsidR="00C72FF0" w:rsidRPr="00CD3FD4" w:rsidRDefault="00C72FF0" w:rsidP="00CD3FD4">
      <w:pPr>
        <w:spacing w:line="276" w:lineRule="auto"/>
        <w:ind w:left="202" w:right="229"/>
        <w:rPr>
          <w:rFonts w:ascii="Arial" w:eastAsia="Arial" w:hAnsi="Arial" w:cs="Arial"/>
        </w:rPr>
      </w:pPr>
    </w:p>
    <w:p w:rsidR="00C72FF0" w:rsidRPr="00CD3FD4" w:rsidRDefault="00C72FF0" w:rsidP="00CD3FD4">
      <w:pPr>
        <w:spacing w:before="16" w:line="276" w:lineRule="auto"/>
        <w:rPr>
          <w:rFonts w:ascii="Arial" w:hAnsi="Arial" w:cs="Arial"/>
        </w:rPr>
      </w:pPr>
    </w:p>
    <w:p w:rsidR="00C72FF0" w:rsidRPr="00CD3FD4" w:rsidRDefault="007B3423" w:rsidP="00CD3FD4">
      <w:pPr>
        <w:spacing w:line="276" w:lineRule="auto"/>
        <w:ind w:left="202"/>
        <w:rPr>
          <w:rFonts w:ascii="Arial" w:eastAsia="Arial" w:hAnsi="Arial" w:cs="Arial"/>
        </w:rPr>
      </w:pPr>
      <w:r w:rsidRPr="00CD3FD4">
        <w:rPr>
          <w:rFonts w:ascii="Arial" w:eastAsia="Arial" w:hAnsi="Arial" w:cs="Arial"/>
          <w:b/>
          <w:w w:val="99"/>
        </w:rPr>
        <w:t>PROCEDURE</w:t>
      </w:r>
      <w:r w:rsidR="006555F6" w:rsidRPr="00CD3FD4">
        <w:rPr>
          <w:rFonts w:ascii="Arial" w:eastAsia="Arial" w:hAnsi="Arial" w:cs="Arial"/>
          <w:b/>
          <w:w w:val="99"/>
        </w:rPr>
        <w:t xml:space="preserve">/ </w:t>
      </w:r>
      <w:r w:rsidR="00355638" w:rsidRPr="00CD3FD4">
        <w:rPr>
          <w:rFonts w:ascii="Arial" w:eastAsia="Arial" w:hAnsi="Arial" w:cs="Arial"/>
          <w:b/>
          <w:w w:val="99"/>
        </w:rPr>
        <w:t>QUY TRÌNH</w:t>
      </w:r>
    </w:p>
    <w:p w:rsidR="00C72FF0" w:rsidRPr="00CD3FD4" w:rsidRDefault="00C72FF0" w:rsidP="00CD3FD4">
      <w:pPr>
        <w:spacing w:before="13" w:line="276" w:lineRule="auto"/>
        <w:rPr>
          <w:rFonts w:ascii="Arial" w:hAnsi="Arial" w:cs="Arial"/>
        </w:rPr>
      </w:pPr>
    </w:p>
    <w:p w:rsidR="00C72FF0" w:rsidRPr="00CD3FD4" w:rsidRDefault="007B3423" w:rsidP="00CD3FD4">
      <w:pPr>
        <w:spacing w:line="276" w:lineRule="auto"/>
        <w:ind w:left="202"/>
        <w:rPr>
          <w:rFonts w:ascii="Arial" w:eastAsia="Arial" w:hAnsi="Arial" w:cs="Arial"/>
        </w:rPr>
      </w:pPr>
      <w:r w:rsidRPr="00CD3FD4">
        <w:rPr>
          <w:rFonts w:ascii="Arial" w:eastAsia="Arial" w:hAnsi="Arial" w:cs="Arial"/>
          <w:w w:val="99"/>
        </w:rPr>
        <w:t>Contaminated</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is</w:t>
      </w:r>
      <w:r w:rsidRPr="00CD3FD4">
        <w:rPr>
          <w:rFonts w:ascii="Arial" w:eastAsia="Arial" w:hAnsi="Arial" w:cs="Arial"/>
        </w:rPr>
        <w:t xml:space="preserve"> </w:t>
      </w:r>
      <w:r w:rsidRPr="00CD3FD4">
        <w:rPr>
          <w:rFonts w:ascii="Arial" w:eastAsia="Arial" w:hAnsi="Arial" w:cs="Arial"/>
          <w:w w:val="99"/>
        </w:rPr>
        <w:t>easily</w:t>
      </w:r>
      <w:r w:rsidRPr="00CD3FD4">
        <w:rPr>
          <w:rFonts w:ascii="Arial" w:eastAsia="Arial" w:hAnsi="Arial" w:cs="Arial"/>
        </w:rPr>
        <w:t xml:space="preserve"> </w:t>
      </w:r>
      <w:r w:rsidRPr="00CD3FD4">
        <w:rPr>
          <w:rFonts w:ascii="Arial" w:eastAsia="Arial" w:hAnsi="Arial" w:cs="Arial"/>
          <w:w w:val="99"/>
        </w:rPr>
        <w:t>identified</w:t>
      </w:r>
      <w:r w:rsidRPr="00CD3FD4">
        <w:rPr>
          <w:rFonts w:ascii="Arial" w:eastAsia="Arial" w:hAnsi="Arial" w:cs="Arial"/>
        </w:rPr>
        <w:t xml:space="preserve"> </w:t>
      </w:r>
      <w:r w:rsidRPr="00CD3FD4">
        <w:rPr>
          <w:rFonts w:ascii="Arial" w:eastAsia="Arial" w:hAnsi="Arial" w:cs="Arial"/>
          <w:w w:val="99"/>
        </w:rPr>
        <w:t>and</w:t>
      </w:r>
      <w:r w:rsidRPr="00CD3FD4">
        <w:rPr>
          <w:rFonts w:ascii="Arial" w:eastAsia="Arial" w:hAnsi="Arial" w:cs="Arial"/>
        </w:rPr>
        <w:t xml:space="preserve"> </w:t>
      </w:r>
      <w:r w:rsidRPr="00CD3FD4">
        <w:rPr>
          <w:rFonts w:ascii="Arial" w:eastAsia="Arial" w:hAnsi="Arial" w:cs="Arial"/>
          <w:w w:val="99"/>
        </w:rPr>
        <w:t>must</w:t>
      </w:r>
      <w:r w:rsidRPr="00CD3FD4">
        <w:rPr>
          <w:rFonts w:ascii="Arial" w:eastAsia="Arial" w:hAnsi="Arial" w:cs="Arial"/>
        </w:rPr>
        <w:t xml:space="preserve"> </w:t>
      </w:r>
      <w:r w:rsidRPr="00CD3FD4">
        <w:rPr>
          <w:rFonts w:ascii="Arial" w:eastAsia="Arial" w:hAnsi="Arial" w:cs="Arial"/>
          <w:w w:val="99"/>
        </w:rPr>
        <w:t>be</w:t>
      </w:r>
      <w:r w:rsidRPr="00CD3FD4">
        <w:rPr>
          <w:rFonts w:ascii="Arial" w:eastAsia="Arial" w:hAnsi="Arial" w:cs="Arial"/>
        </w:rPr>
        <w:t xml:space="preserve"> </w:t>
      </w:r>
      <w:r w:rsidRPr="00CD3FD4">
        <w:rPr>
          <w:rFonts w:ascii="Arial" w:eastAsia="Arial" w:hAnsi="Arial" w:cs="Arial"/>
          <w:w w:val="99"/>
        </w:rPr>
        <w:t>handled</w:t>
      </w:r>
      <w:r w:rsidRPr="00CD3FD4">
        <w:rPr>
          <w:rFonts w:ascii="Arial" w:eastAsia="Arial" w:hAnsi="Arial" w:cs="Arial"/>
        </w:rPr>
        <w:t xml:space="preserve"> </w:t>
      </w:r>
      <w:r w:rsidRPr="00CD3FD4">
        <w:rPr>
          <w:rFonts w:ascii="Arial" w:eastAsia="Arial" w:hAnsi="Arial" w:cs="Arial"/>
          <w:w w:val="99"/>
        </w:rPr>
        <w:t>in</w:t>
      </w:r>
      <w:r w:rsidRPr="00CD3FD4">
        <w:rPr>
          <w:rFonts w:ascii="Arial" w:eastAsia="Arial" w:hAnsi="Arial" w:cs="Arial"/>
        </w:rPr>
        <w:t xml:space="preserve"> </w:t>
      </w:r>
      <w:r w:rsidRPr="00CD3FD4">
        <w:rPr>
          <w:rFonts w:ascii="Arial" w:eastAsia="Arial" w:hAnsi="Arial" w:cs="Arial"/>
          <w:w w:val="99"/>
        </w:rPr>
        <w:t>a</w:t>
      </w:r>
      <w:r w:rsidRPr="00CD3FD4">
        <w:rPr>
          <w:rFonts w:ascii="Arial" w:eastAsia="Arial" w:hAnsi="Arial" w:cs="Arial"/>
        </w:rPr>
        <w:t xml:space="preserve"> </w:t>
      </w:r>
      <w:r w:rsidRPr="00CD3FD4">
        <w:rPr>
          <w:rFonts w:ascii="Arial" w:eastAsia="Arial" w:hAnsi="Arial" w:cs="Arial"/>
          <w:w w:val="99"/>
        </w:rPr>
        <w:t>safe</w:t>
      </w:r>
      <w:r w:rsidRPr="00CD3FD4">
        <w:rPr>
          <w:rFonts w:ascii="Arial" w:eastAsia="Arial" w:hAnsi="Arial" w:cs="Arial"/>
        </w:rPr>
        <w:t xml:space="preserve"> </w:t>
      </w:r>
      <w:r w:rsidRPr="00CD3FD4">
        <w:rPr>
          <w:rFonts w:ascii="Arial" w:eastAsia="Arial" w:hAnsi="Arial" w:cs="Arial"/>
          <w:w w:val="99"/>
        </w:rPr>
        <w:t>and</w:t>
      </w:r>
      <w:r w:rsidRPr="00CD3FD4">
        <w:rPr>
          <w:rFonts w:ascii="Arial" w:eastAsia="Arial" w:hAnsi="Arial" w:cs="Arial"/>
        </w:rPr>
        <w:t xml:space="preserve"> </w:t>
      </w:r>
      <w:r w:rsidRPr="00CD3FD4">
        <w:rPr>
          <w:rFonts w:ascii="Arial" w:eastAsia="Arial" w:hAnsi="Arial" w:cs="Arial"/>
          <w:w w:val="99"/>
        </w:rPr>
        <w:t>efficient</w:t>
      </w:r>
      <w:r w:rsidRPr="00CD3FD4">
        <w:rPr>
          <w:rFonts w:ascii="Arial" w:eastAsia="Arial" w:hAnsi="Arial" w:cs="Arial"/>
        </w:rPr>
        <w:t xml:space="preserve"> </w:t>
      </w:r>
      <w:r w:rsidRPr="00CD3FD4">
        <w:rPr>
          <w:rFonts w:ascii="Arial" w:eastAsia="Arial" w:hAnsi="Arial" w:cs="Arial"/>
          <w:w w:val="99"/>
        </w:rPr>
        <w:t>manner</w:t>
      </w:r>
      <w:r w:rsidRPr="00CD3FD4">
        <w:rPr>
          <w:rFonts w:ascii="Arial" w:eastAsia="Arial" w:hAnsi="Arial" w:cs="Arial"/>
        </w:rPr>
        <w:t xml:space="preserve"> </w:t>
      </w:r>
      <w:r w:rsidRPr="00CD3FD4">
        <w:rPr>
          <w:rFonts w:ascii="Arial" w:eastAsia="Arial" w:hAnsi="Arial" w:cs="Arial"/>
          <w:w w:val="99"/>
        </w:rPr>
        <w:t>following</w:t>
      </w:r>
    </w:p>
    <w:p w:rsidR="006555F6" w:rsidRPr="00CD3FD4" w:rsidRDefault="007B3423" w:rsidP="00CD3FD4">
      <w:pPr>
        <w:pStyle w:val="HTMLPreformatted"/>
        <w:shd w:val="clear" w:color="auto" w:fill="F8F9FA"/>
        <w:spacing w:line="276" w:lineRule="auto"/>
        <w:rPr>
          <w:rFonts w:ascii="Arial" w:eastAsia="Arial" w:hAnsi="Arial" w:cs="Arial"/>
          <w:w w:val="99"/>
        </w:rPr>
      </w:pPr>
      <w:r w:rsidRPr="00CD3FD4">
        <w:rPr>
          <w:rFonts w:ascii="Arial" w:eastAsia="Arial" w:hAnsi="Arial" w:cs="Arial"/>
          <w:w w:val="99"/>
        </w:rPr>
        <w:t>Workplace</w:t>
      </w:r>
      <w:r w:rsidRPr="00CD3FD4">
        <w:rPr>
          <w:rFonts w:ascii="Arial" w:eastAsia="Arial" w:hAnsi="Arial" w:cs="Arial"/>
        </w:rPr>
        <w:t xml:space="preserve"> </w:t>
      </w:r>
      <w:r w:rsidRPr="00CD3FD4">
        <w:rPr>
          <w:rFonts w:ascii="Arial" w:eastAsia="Arial" w:hAnsi="Arial" w:cs="Arial"/>
          <w:w w:val="99"/>
        </w:rPr>
        <w:t>Health</w:t>
      </w:r>
      <w:r w:rsidRPr="00CD3FD4">
        <w:rPr>
          <w:rFonts w:ascii="Arial" w:eastAsia="Arial" w:hAnsi="Arial" w:cs="Arial"/>
        </w:rPr>
        <w:t xml:space="preserve"> </w:t>
      </w:r>
      <w:r w:rsidRPr="00CD3FD4">
        <w:rPr>
          <w:rFonts w:ascii="Arial" w:eastAsia="Arial" w:hAnsi="Arial" w:cs="Arial"/>
          <w:w w:val="99"/>
        </w:rPr>
        <w:t>and</w:t>
      </w:r>
      <w:r w:rsidRPr="00CD3FD4">
        <w:rPr>
          <w:rFonts w:ascii="Arial" w:eastAsia="Arial" w:hAnsi="Arial" w:cs="Arial"/>
        </w:rPr>
        <w:t xml:space="preserve"> </w:t>
      </w:r>
      <w:r w:rsidRPr="00CD3FD4">
        <w:rPr>
          <w:rFonts w:ascii="Arial" w:eastAsia="Arial" w:hAnsi="Arial" w:cs="Arial"/>
          <w:w w:val="99"/>
        </w:rPr>
        <w:t>Safety</w:t>
      </w:r>
      <w:r w:rsidRPr="00CD3FD4">
        <w:rPr>
          <w:rFonts w:ascii="Arial" w:eastAsia="Arial" w:hAnsi="Arial" w:cs="Arial"/>
        </w:rPr>
        <w:t xml:space="preserve"> </w:t>
      </w:r>
      <w:r w:rsidRPr="00CD3FD4">
        <w:rPr>
          <w:rFonts w:ascii="Arial" w:eastAsia="Arial" w:hAnsi="Arial" w:cs="Arial"/>
          <w:w w:val="99"/>
        </w:rPr>
        <w:t>(WH&amp;S)</w:t>
      </w:r>
      <w:r w:rsidRPr="00CD3FD4">
        <w:rPr>
          <w:rFonts w:ascii="Arial" w:eastAsia="Arial" w:hAnsi="Arial" w:cs="Arial"/>
        </w:rPr>
        <w:t xml:space="preserve"> </w:t>
      </w:r>
      <w:r w:rsidRPr="00CD3FD4">
        <w:rPr>
          <w:rFonts w:ascii="Arial" w:eastAsia="Arial" w:hAnsi="Arial" w:cs="Arial"/>
          <w:w w:val="99"/>
        </w:rPr>
        <w:t>guidelines</w:t>
      </w:r>
      <w:r w:rsidR="006555F6" w:rsidRPr="00CD3FD4">
        <w:rPr>
          <w:rFonts w:ascii="Arial" w:eastAsia="Arial" w:hAnsi="Arial" w:cs="Arial"/>
          <w:w w:val="99"/>
        </w:rPr>
        <w:t>/</w:t>
      </w:r>
    </w:p>
    <w:p w:rsidR="006555F6" w:rsidRPr="00CD3FD4" w:rsidRDefault="006555F6" w:rsidP="00CD3FD4">
      <w:pPr>
        <w:pStyle w:val="HTMLPreformatted"/>
        <w:shd w:val="clear" w:color="auto" w:fill="F8F9FA"/>
        <w:spacing w:line="276" w:lineRule="auto"/>
        <w:rPr>
          <w:rStyle w:val="y2iqfc"/>
          <w:rFonts w:ascii="Arial" w:eastAsiaTheme="minorEastAsia" w:hAnsi="Arial" w:cs="Arial"/>
          <w:color w:val="202124"/>
          <w:lang w:val="vi-VN"/>
        </w:rPr>
      </w:pPr>
      <w:r w:rsidRPr="00CD3FD4">
        <w:rPr>
          <w:rStyle w:val="Heading3Char"/>
          <w:rFonts w:ascii="Arial" w:hAnsi="Arial" w:cs="Arial"/>
          <w:color w:val="202124"/>
          <w:sz w:val="20"/>
          <w:szCs w:val="20"/>
          <w:lang w:val="vi-VN"/>
        </w:rPr>
        <w:t xml:space="preserve"> </w:t>
      </w:r>
      <w:r w:rsidRPr="00CD3FD4">
        <w:rPr>
          <w:rStyle w:val="y2iqfc"/>
          <w:rFonts w:ascii="Arial" w:eastAsiaTheme="minorEastAsia" w:hAnsi="Arial" w:cs="Arial"/>
          <w:color w:val="202124"/>
          <w:lang w:val="vi-VN"/>
        </w:rPr>
        <w:t>Đồ vải bẩn rất dễ được xác định và phải được xử lý theo cách an toàn và hiệu quả sau đây:</w:t>
      </w:r>
    </w:p>
    <w:p w:rsidR="006555F6" w:rsidRPr="00CD3FD4" w:rsidRDefault="006555F6" w:rsidP="00CD3FD4">
      <w:pPr>
        <w:pStyle w:val="HTMLPreformatted"/>
        <w:shd w:val="clear" w:color="auto" w:fill="F8F9FA"/>
        <w:spacing w:line="276" w:lineRule="auto"/>
        <w:rPr>
          <w:rFonts w:ascii="Arial" w:hAnsi="Arial" w:cs="Arial"/>
          <w:color w:val="202124"/>
        </w:rPr>
      </w:pPr>
      <w:r w:rsidRPr="00CD3FD4">
        <w:rPr>
          <w:rStyle w:val="y2iqfc"/>
          <w:rFonts w:ascii="Arial" w:eastAsiaTheme="minorEastAsia" w:hAnsi="Arial" w:cs="Arial"/>
          <w:color w:val="202124"/>
          <w:lang w:val="vi-VN"/>
        </w:rPr>
        <w:t>Hướng dẫn về Sức khỏe và an toàn tại nơi làm việc (WH&amp;S)</w:t>
      </w:r>
    </w:p>
    <w:p w:rsidR="00C72FF0" w:rsidRPr="00CD3FD4" w:rsidRDefault="00C72FF0" w:rsidP="00CD3FD4">
      <w:pPr>
        <w:spacing w:line="276" w:lineRule="auto"/>
        <w:ind w:left="202"/>
        <w:rPr>
          <w:rFonts w:ascii="Arial" w:eastAsia="Arial" w:hAnsi="Arial" w:cs="Arial"/>
        </w:rPr>
      </w:pPr>
    </w:p>
    <w:p w:rsidR="00C72FF0" w:rsidRPr="00CD3FD4" w:rsidRDefault="00C72FF0" w:rsidP="00CD3FD4">
      <w:pPr>
        <w:spacing w:before="6" w:line="276" w:lineRule="auto"/>
        <w:rPr>
          <w:rFonts w:ascii="Arial" w:hAnsi="Arial" w:cs="Arial"/>
        </w:rPr>
      </w:pPr>
    </w:p>
    <w:p w:rsidR="00C72FF0" w:rsidRPr="00CD3FD4" w:rsidRDefault="007B3423" w:rsidP="00CD3FD4">
      <w:pPr>
        <w:spacing w:line="276" w:lineRule="auto"/>
        <w:ind w:left="202"/>
        <w:rPr>
          <w:rFonts w:ascii="Arial" w:eastAsia="Arial" w:hAnsi="Arial" w:cs="Arial"/>
        </w:rPr>
      </w:pPr>
      <w:r w:rsidRPr="00CD3FD4">
        <w:rPr>
          <w:rFonts w:ascii="Arial" w:eastAsia="Arial" w:hAnsi="Arial" w:cs="Arial"/>
          <w:b/>
          <w:w w:val="99"/>
        </w:rPr>
        <w:t>Collection</w:t>
      </w:r>
      <w:r w:rsidRPr="00CD3FD4">
        <w:rPr>
          <w:rFonts w:ascii="Arial" w:eastAsia="Arial" w:hAnsi="Arial" w:cs="Arial"/>
          <w:b/>
        </w:rPr>
        <w:t xml:space="preserve"> </w:t>
      </w:r>
      <w:r w:rsidRPr="00CD3FD4">
        <w:rPr>
          <w:rFonts w:ascii="Arial" w:eastAsia="Arial" w:hAnsi="Arial" w:cs="Arial"/>
          <w:b/>
          <w:w w:val="99"/>
        </w:rPr>
        <w:t>of</w:t>
      </w:r>
      <w:r w:rsidRPr="00CD3FD4">
        <w:rPr>
          <w:rFonts w:ascii="Arial" w:eastAsia="Arial" w:hAnsi="Arial" w:cs="Arial"/>
          <w:b/>
        </w:rPr>
        <w:t xml:space="preserve"> </w:t>
      </w:r>
      <w:r w:rsidRPr="00CD3FD4">
        <w:rPr>
          <w:rFonts w:ascii="Arial" w:eastAsia="Arial" w:hAnsi="Arial" w:cs="Arial"/>
          <w:b/>
          <w:w w:val="99"/>
        </w:rPr>
        <w:t>Dirty</w:t>
      </w:r>
      <w:r w:rsidRPr="00CD3FD4">
        <w:rPr>
          <w:rFonts w:ascii="Arial" w:eastAsia="Arial" w:hAnsi="Arial" w:cs="Arial"/>
          <w:b/>
        </w:rPr>
        <w:t xml:space="preserve"> </w:t>
      </w:r>
      <w:r w:rsidRPr="00CD3FD4">
        <w:rPr>
          <w:rFonts w:ascii="Arial" w:eastAsia="Arial" w:hAnsi="Arial" w:cs="Arial"/>
          <w:b/>
          <w:w w:val="99"/>
        </w:rPr>
        <w:t>Linen</w:t>
      </w:r>
      <w:r w:rsidR="00CD3FD4">
        <w:rPr>
          <w:rFonts w:ascii="Arial" w:eastAsia="Arial" w:hAnsi="Arial" w:cs="Arial"/>
          <w:b/>
          <w:w w:val="99"/>
        </w:rPr>
        <w:t>/ Thu</w:t>
      </w:r>
      <w:r w:rsidR="006555F6" w:rsidRPr="00CD3FD4">
        <w:rPr>
          <w:rFonts w:ascii="Arial" w:eastAsia="Arial" w:hAnsi="Arial" w:cs="Arial"/>
          <w:b/>
          <w:w w:val="99"/>
        </w:rPr>
        <w:t xml:space="preserve"> đồ vải bẩn</w:t>
      </w:r>
    </w:p>
    <w:p w:rsidR="006555F6" w:rsidRPr="00CD3FD4" w:rsidRDefault="007B3423" w:rsidP="00CD3FD4">
      <w:pPr>
        <w:pStyle w:val="HTMLPreformatted"/>
        <w:shd w:val="clear" w:color="auto" w:fill="F8F9FA"/>
        <w:spacing w:line="276" w:lineRule="auto"/>
        <w:rPr>
          <w:rFonts w:ascii="Arial" w:hAnsi="Arial" w:cs="Arial"/>
          <w:color w:val="202124"/>
        </w:rPr>
      </w:pPr>
      <w:r w:rsidRPr="00CD3FD4">
        <w:rPr>
          <w:rFonts w:ascii="Arial" w:eastAsia="Arial" w:hAnsi="Arial" w:cs="Arial"/>
          <w:w w:val="99"/>
        </w:rPr>
        <w:t>Collect</w:t>
      </w:r>
      <w:r w:rsidRPr="00CD3FD4">
        <w:rPr>
          <w:rFonts w:ascii="Arial" w:eastAsia="Arial" w:hAnsi="Arial" w:cs="Arial"/>
        </w:rPr>
        <w:t xml:space="preserve"> </w:t>
      </w:r>
      <w:r w:rsidRPr="00CD3FD4">
        <w:rPr>
          <w:rFonts w:ascii="Arial" w:eastAsia="Arial" w:hAnsi="Arial" w:cs="Arial"/>
          <w:w w:val="99"/>
        </w:rPr>
        <w:t>dirty</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from</w:t>
      </w:r>
      <w:r w:rsidRPr="00CD3FD4">
        <w:rPr>
          <w:rFonts w:ascii="Arial" w:eastAsia="Arial" w:hAnsi="Arial" w:cs="Arial"/>
        </w:rPr>
        <w:t xml:space="preserve"> </w:t>
      </w:r>
      <w:r w:rsidRPr="00CD3FD4">
        <w:rPr>
          <w:rFonts w:ascii="Arial" w:eastAsia="Arial" w:hAnsi="Arial" w:cs="Arial"/>
          <w:w w:val="99"/>
        </w:rPr>
        <w:t>guest</w:t>
      </w:r>
      <w:r w:rsidRPr="00CD3FD4">
        <w:rPr>
          <w:rFonts w:ascii="Arial" w:eastAsia="Arial" w:hAnsi="Arial" w:cs="Arial"/>
        </w:rPr>
        <w:t xml:space="preserve"> </w:t>
      </w:r>
      <w:r w:rsidRPr="00CD3FD4">
        <w:rPr>
          <w:rFonts w:ascii="Arial" w:eastAsia="Arial" w:hAnsi="Arial" w:cs="Arial"/>
          <w:w w:val="99"/>
        </w:rPr>
        <w:t>floors</w:t>
      </w:r>
      <w:r w:rsidRPr="00CD3FD4">
        <w:rPr>
          <w:rFonts w:ascii="Arial" w:eastAsia="Arial" w:hAnsi="Arial" w:cs="Arial"/>
        </w:rPr>
        <w:t xml:space="preserve"> </w:t>
      </w:r>
      <w:r w:rsidRPr="00CD3FD4">
        <w:rPr>
          <w:rFonts w:ascii="Arial" w:eastAsia="Arial" w:hAnsi="Arial" w:cs="Arial"/>
          <w:w w:val="99"/>
        </w:rPr>
        <w:t>on</w:t>
      </w:r>
      <w:r w:rsidRPr="00CD3FD4">
        <w:rPr>
          <w:rFonts w:ascii="Arial" w:eastAsia="Arial" w:hAnsi="Arial" w:cs="Arial"/>
        </w:rPr>
        <w:t xml:space="preserve"> </w:t>
      </w:r>
      <w:r w:rsidRPr="00CD3FD4">
        <w:rPr>
          <w:rFonts w:ascii="Arial" w:eastAsia="Arial" w:hAnsi="Arial" w:cs="Arial"/>
          <w:w w:val="99"/>
        </w:rPr>
        <w:t>a</w:t>
      </w:r>
      <w:r w:rsidRPr="00CD3FD4">
        <w:rPr>
          <w:rFonts w:ascii="Arial" w:eastAsia="Arial" w:hAnsi="Arial" w:cs="Arial"/>
        </w:rPr>
        <w:t xml:space="preserve"> </w:t>
      </w:r>
      <w:r w:rsidRPr="00CD3FD4">
        <w:rPr>
          <w:rFonts w:ascii="Arial" w:eastAsia="Arial" w:hAnsi="Arial" w:cs="Arial"/>
          <w:w w:val="99"/>
        </w:rPr>
        <w:t>regular</w:t>
      </w:r>
      <w:r w:rsidRPr="00CD3FD4">
        <w:rPr>
          <w:rFonts w:ascii="Arial" w:eastAsia="Arial" w:hAnsi="Arial" w:cs="Arial"/>
        </w:rPr>
        <w:t xml:space="preserve"> </w:t>
      </w:r>
      <w:r w:rsidRPr="00CD3FD4">
        <w:rPr>
          <w:rFonts w:ascii="Arial" w:eastAsia="Arial" w:hAnsi="Arial" w:cs="Arial"/>
          <w:w w:val="99"/>
        </w:rPr>
        <w:t>basis</w:t>
      </w:r>
      <w:r w:rsidRPr="00CD3FD4">
        <w:rPr>
          <w:rFonts w:ascii="Arial" w:eastAsia="Arial" w:hAnsi="Arial" w:cs="Arial"/>
        </w:rPr>
        <w:t xml:space="preserve"> </w:t>
      </w:r>
      <w:r w:rsidRPr="00CD3FD4">
        <w:rPr>
          <w:rFonts w:ascii="Arial" w:eastAsia="Arial" w:hAnsi="Arial" w:cs="Arial"/>
          <w:w w:val="99"/>
        </w:rPr>
        <w:t>using</w:t>
      </w:r>
      <w:r w:rsidRPr="00CD3FD4">
        <w:rPr>
          <w:rFonts w:ascii="Arial" w:eastAsia="Arial" w:hAnsi="Arial" w:cs="Arial"/>
        </w:rPr>
        <w:t xml:space="preserve"> </w:t>
      </w:r>
      <w:r w:rsidRPr="00CD3FD4">
        <w:rPr>
          <w:rFonts w:ascii="Arial" w:eastAsia="Arial" w:hAnsi="Arial" w:cs="Arial"/>
          <w:w w:val="99"/>
        </w:rPr>
        <w:t>correct</w:t>
      </w:r>
      <w:r w:rsidRPr="00CD3FD4">
        <w:rPr>
          <w:rFonts w:ascii="Arial" w:eastAsia="Arial" w:hAnsi="Arial" w:cs="Arial"/>
        </w:rPr>
        <w:t xml:space="preserve"> </w:t>
      </w:r>
      <w:r w:rsidRPr="00CD3FD4">
        <w:rPr>
          <w:rFonts w:ascii="Arial" w:eastAsia="Arial" w:hAnsi="Arial" w:cs="Arial"/>
          <w:w w:val="99"/>
        </w:rPr>
        <w:t>trolley</w:t>
      </w:r>
      <w:r w:rsidRPr="00CD3FD4">
        <w:rPr>
          <w:rFonts w:ascii="Arial" w:eastAsia="Arial" w:hAnsi="Arial" w:cs="Arial"/>
        </w:rPr>
        <w:t xml:space="preserve"> </w:t>
      </w:r>
      <w:r w:rsidRPr="00CD3FD4">
        <w:rPr>
          <w:rFonts w:ascii="Arial" w:eastAsia="Arial" w:hAnsi="Arial" w:cs="Arial"/>
          <w:w w:val="99"/>
        </w:rPr>
        <w:t>and</w:t>
      </w:r>
      <w:r w:rsidRPr="00CD3FD4">
        <w:rPr>
          <w:rFonts w:ascii="Arial" w:eastAsia="Arial" w:hAnsi="Arial" w:cs="Arial"/>
        </w:rPr>
        <w:t xml:space="preserve"> </w:t>
      </w:r>
      <w:r w:rsidRPr="00CD3FD4">
        <w:rPr>
          <w:rFonts w:ascii="Arial" w:eastAsia="Arial" w:hAnsi="Arial" w:cs="Arial"/>
          <w:w w:val="99"/>
        </w:rPr>
        <w:t>wearing</w:t>
      </w:r>
      <w:r w:rsidRPr="00CD3FD4">
        <w:rPr>
          <w:rFonts w:ascii="Arial" w:eastAsia="Arial" w:hAnsi="Arial" w:cs="Arial"/>
        </w:rPr>
        <w:t xml:space="preserve"> </w:t>
      </w:r>
      <w:r w:rsidRPr="00CD3FD4">
        <w:rPr>
          <w:rFonts w:ascii="Arial" w:eastAsia="Arial" w:hAnsi="Arial" w:cs="Arial"/>
          <w:w w:val="99"/>
        </w:rPr>
        <w:t>correct</w:t>
      </w:r>
      <w:r w:rsidRPr="00CD3FD4">
        <w:rPr>
          <w:rFonts w:ascii="Arial" w:eastAsia="Arial" w:hAnsi="Arial" w:cs="Arial"/>
        </w:rPr>
        <w:t xml:space="preserve"> </w:t>
      </w:r>
      <w:r w:rsidRPr="00CD3FD4">
        <w:rPr>
          <w:rFonts w:ascii="Arial" w:eastAsia="Arial" w:hAnsi="Arial" w:cs="Arial"/>
          <w:w w:val="99"/>
        </w:rPr>
        <w:t>PPE.</w:t>
      </w:r>
      <w:r w:rsidR="006555F6" w:rsidRPr="00CD3FD4">
        <w:rPr>
          <w:rFonts w:ascii="Arial" w:eastAsia="Arial" w:hAnsi="Arial" w:cs="Arial"/>
          <w:w w:val="99"/>
        </w:rPr>
        <w:t>/</w:t>
      </w:r>
      <w:r w:rsidR="006555F6" w:rsidRPr="00CD3FD4">
        <w:rPr>
          <w:rStyle w:val="Heading3Char"/>
          <w:rFonts w:ascii="Arial" w:hAnsi="Arial" w:cs="Arial"/>
          <w:color w:val="202124"/>
          <w:sz w:val="20"/>
          <w:szCs w:val="20"/>
          <w:lang w:val="vi-VN"/>
        </w:rPr>
        <w:t xml:space="preserve"> </w:t>
      </w:r>
      <w:r w:rsidR="006555F6" w:rsidRPr="00CD3FD4">
        <w:rPr>
          <w:rStyle w:val="y2iqfc"/>
          <w:rFonts w:ascii="Arial" w:eastAsiaTheme="minorEastAsia" w:hAnsi="Arial" w:cs="Arial"/>
          <w:color w:val="202124"/>
          <w:lang w:val="vi-VN"/>
        </w:rPr>
        <w:t>Thường xuyên thu gom đồ vải bẩn từ các tầng dành cho khách bằng cách sử dụng đúng xe đẩy và mặc đúng PPE.</w:t>
      </w:r>
    </w:p>
    <w:p w:rsidR="006555F6" w:rsidRPr="00CD3FD4" w:rsidRDefault="007B3423" w:rsidP="00CD3FD4">
      <w:pPr>
        <w:pStyle w:val="HTMLPreformatted"/>
        <w:shd w:val="clear" w:color="auto" w:fill="F8F9FA"/>
        <w:spacing w:line="276" w:lineRule="auto"/>
        <w:rPr>
          <w:rStyle w:val="Heading3Char"/>
          <w:rFonts w:ascii="Arial" w:hAnsi="Arial" w:cs="Arial"/>
          <w:color w:val="202124"/>
          <w:sz w:val="20"/>
          <w:szCs w:val="20"/>
          <w:lang w:val="vi-VN"/>
        </w:rPr>
      </w:pPr>
      <w:r w:rsidRPr="00CD3FD4">
        <w:rPr>
          <w:rFonts w:ascii="Arial" w:eastAsia="Arial" w:hAnsi="Arial" w:cs="Arial"/>
          <w:w w:val="99"/>
        </w:rPr>
        <w:t xml:space="preserve"> When</w:t>
      </w:r>
      <w:r w:rsidRPr="00CD3FD4">
        <w:rPr>
          <w:rFonts w:ascii="Arial" w:eastAsia="Arial" w:hAnsi="Arial" w:cs="Arial"/>
        </w:rPr>
        <w:t xml:space="preserve"> </w:t>
      </w:r>
      <w:r w:rsidRPr="00CD3FD4">
        <w:rPr>
          <w:rFonts w:ascii="Arial" w:eastAsia="Arial" w:hAnsi="Arial" w:cs="Arial"/>
          <w:w w:val="99"/>
        </w:rPr>
        <w:t>handling</w:t>
      </w:r>
      <w:r w:rsidRPr="00CD3FD4">
        <w:rPr>
          <w:rFonts w:ascii="Arial" w:eastAsia="Arial" w:hAnsi="Arial" w:cs="Arial"/>
        </w:rPr>
        <w:t xml:space="preserve"> </w:t>
      </w:r>
      <w:r w:rsidRPr="00CD3FD4">
        <w:rPr>
          <w:rFonts w:ascii="Arial" w:eastAsia="Arial" w:hAnsi="Arial" w:cs="Arial"/>
          <w:w w:val="99"/>
        </w:rPr>
        <w:t>dirty</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it</w:t>
      </w:r>
      <w:r w:rsidRPr="00CD3FD4">
        <w:rPr>
          <w:rFonts w:ascii="Arial" w:eastAsia="Arial" w:hAnsi="Arial" w:cs="Arial"/>
        </w:rPr>
        <w:t xml:space="preserve"> </w:t>
      </w:r>
      <w:r w:rsidRPr="00CD3FD4">
        <w:rPr>
          <w:rFonts w:ascii="Arial" w:eastAsia="Arial" w:hAnsi="Arial" w:cs="Arial"/>
          <w:w w:val="99"/>
        </w:rPr>
        <w:t>is</w:t>
      </w:r>
      <w:r w:rsidRPr="00CD3FD4">
        <w:rPr>
          <w:rFonts w:ascii="Arial" w:eastAsia="Arial" w:hAnsi="Arial" w:cs="Arial"/>
        </w:rPr>
        <w:t xml:space="preserve"> </w:t>
      </w:r>
      <w:r w:rsidRPr="00CD3FD4">
        <w:rPr>
          <w:rFonts w:ascii="Arial" w:eastAsia="Arial" w:hAnsi="Arial" w:cs="Arial"/>
          <w:w w:val="99"/>
        </w:rPr>
        <w:t>recommended</w:t>
      </w:r>
      <w:r w:rsidRPr="00CD3FD4">
        <w:rPr>
          <w:rFonts w:ascii="Arial" w:eastAsia="Arial" w:hAnsi="Arial" w:cs="Arial"/>
        </w:rPr>
        <w:t xml:space="preserve"> </w:t>
      </w:r>
      <w:r w:rsidRPr="00CD3FD4">
        <w:rPr>
          <w:rFonts w:ascii="Arial" w:eastAsia="Arial" w:hAnsi="Arial" w:cs="Arial"/>
          <w:w w:val="99"/>
        </w:rPr>
        <w:t>that</w:t>
      </w:r>
      <w:r w:rsidRPr="00CD3FD4">
        <w:rPr>
          <w:rFonts w:ascii="Arial" w:eastAsia="Arial" w:hAnsi="Arial" w:cs="Arial"/>
        </w:rPr>
        <w:t xml:space="preserve"> </w:t>
      </w:r>
      <w:r w:rsidRPr="00CD3FD4">
        <w:rPr>
          <w:rFonts w:ascii="Arial" w:eastAsia="Arial" w:hAnsi="Arial" w:cs="Arial"/>
          <w:w w:val="99"/>
        </w:rPr>
        <w:t>gloves</w:t>
      </w:r>
      <w:r w:rsidRPr="00CD3FD4">
        <w:rPr>
          <w:rFonts w:ascii="Arial" w:eastAsia="Arial" w:hAnsi="Arial" w:cs="Arial"/>
        </w:rPr>
        <w:t xml:space="preserve"> </w:t>
      </w:r>
      <w:r w:rsidRPr="00CD3FD4">
        <w:rPr>
          <w:rFonts w:ascii="Arial" w:eastAsia="Arial" w:hAnsi="Arial" w:cs="Arial"/>
          <w:w w:val="99"/>
        </w:rPr>
        <w:t>are</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be</w:t>
      </w:r>
      <w:r w:rsidRPr="00CD3FD4">
        <w:rPr>
          <w:rFonts w:ascii="Arial" w:eastAsia="Arial" w:hAnsi="Arial" w:cs="Arial"/>
        </w:rPr>
        <w:t xml:space="preserve"> </w:t>
      </w:r>
      <w:r w:rsidRPr="00CD3FD4">
        <w:rPr>
          <w:rFonts w:ascii="Arial" w:eastAsia="Arial" w:hAnsi="Arial" w:cs="Arial"/>
          <w:w w:val="99"/>
        </w:rPr>
        <w:t>worn</w:t>
      </w:r>
      <w:r w:rsidRPr="00CD3FD4">
        <w:rPr>
          <w:rFonts w:ascii="Arial" w:eastAsia="Arial" w:hAnsi="Arial" w:cs="Arial"/>
        </w:rPr>
        <w:t xml:space="preserve"> </w:t>
      </w:r>
      <w:r w:rsidRPr="00CD3FD4">
        <w:rPr>
          <w:rFonts w:ascii="Arial" w:eastAsia="Arial" w:hAnsi="Arial" w:cs="Arial"/>
          <w:w w:val="99"/>
        </w:rPr>
        <w:t>at</w:t>
      </w:r>
      <w:r w:rsidRPr="00CD3FD4">
        <w:rPr>
          <w:rFonts w:ascii="Arial" w:eastAsia="Arial" w:hAnsi="Arial" w:cs="Arial"/>
        </w:rPr>
        <w:t xml:space="preserve"> </w:t>
      </w:r>
      <w:r w:rsidRPr="00CD3FD4">
        <w:rPr>
          <w:rFonts w:ascii="Arial" w:eastAsia="Arial" w:hAnsi="Arial" w:cs="Arial"/>
          <w:w w:val="99"/>
        </w:rPr>
        <w:t>all</w:t>
      </w:r>
      <w:r w:rsidRPr="00CD3FD4">
        <w:rPr>
          <w:rFonts w:ascii="Arial" w:eastAsia="Arial" w:hAnsi="Arial" w:cs="Arial"/>
        </w:rPr>
        <w:t xml:space="preserve"> </w:t>
      </w:r>
      <w:r w:rsidRPr="00CD3FD4">
        <w:rPr>
          <w:rFonts w:ascii="Arial" w:eastAsia="Arial" w:hAnsi="Arial" w:cs="Arial"/>
          <w:w w:val="99"/>
        </w:rPr>
        <w:t>times.</w:t>
      </w:r>
      <w:r w:rsidR="006555F6" w:rsidRPr="00CD3FD4">
        <w:rPr>
          <w:rFonts w:ascii="Arial" w:eastAsia="Arial" w:hAnsi="Arial" w:cs="Arial"/>
          <w:w w:val="99"/>
        </w:rPr>
        <w:t>/</w:t>
      </w:r>
      <w:r w:rsidR="006555F6" w:rsidRPr="00CD3FD4">
        <w:rPr>
          <w:rStyle w:val="Heading3Char"/>
          <w:rFonts w:ascii="Arial" w:hAnsi="Arial" w:cs="Arial"/>
          <w:color w:val="202124"/>
          <w:sz w:val="20"/>
          <w:szCs w:val="20"/>
          <w:lang w:val="vi-VN"/>
        </w:rPr>
        <w:t xml:space="preserve"> </w:t>
      </w:r>
    </w:p>
    <w:p w:rsidR="006555F6" w:rsidRPr="00CD3FD4" w:rsidRDefault="006555F6" w:rsidP="00CD3FD4">
      <w:pPr>
        <w:pStyle w:val="HTMLPreformatted"/>
        <w:shd w:val="clear" w:color="auto" w:fill="F8F9FA"/>
        <w:spacing w:line="276" w:lineRule="auto"/>
        <w:rPr>
          <w:rFonts w:ascii="Arial" w:hAnsi="Arial" w:cs="Arial"/>
          <w:color w:val="202124"/>
        </w:rPr>
      </w:pPr>
      <w:r w:rsidRPr="00CD3FD4">
        <w:rPr>
          <w:rStyle w:val="y2iqfc"/>
          <w:rFonts w:ascii="Arial" w:eastAsiaTheme="minorEastAsia" w:hAnsi="Arial" w:cs="Arial"/>
          <w:color w:val="202124"/>
          <w:lang w:val="vi-VN"/>
        </w:rPr>
        <w:t>Khi xử lý đồ vải bẩn, bạn nên luôn đeo găng tay.</w:t>
      </w:r>
    </w:p>
    <w:p w:rsidR="00C72FF0" w:rsidRPr="00CD3FD4" w:rsidRDefault="00C72FF0" w:rsidP="00CD3FD4">
      <w:pPr>
        <w:spacing w:before="17" w:line="276" w:lineRule="auto"/>
        <w:ind w:left="562" w:right="258"/>
        <w:rPr>
          <w:rFonts w:ascii="Arial" w:eastAsia="Arial" w:hAnsi="Arial" w:cs="Arial"/>
        </w:rPr>
      </w:pPr>
    </w:p>
    <w:p w:rsidR="006555F6" w:rsidRPr="00CD3FD4" w:rsidRDefault="007B3423" w:rsidP="00CD3FD4">
      <w:pPr>
        <w:pStyle w:val="HTMLPreformatted"/>
        <w:shd w:val="clear" w:color="auto" w:fill="F8F9FA"/>
        <w:spacing w:line="276" w:lineRule="auto"/>
        <w:rPr>
          <w:rFonts w:ascii="Arial" w:eastAsia="Arial" w:hAnsi="Arial" w:cs="Arial"/>
          <w:w w:val="99"/>
        </w:rPr>
      </w:pPr>
      <w:r w:rsidRPr="00CD3FD4">
        <w:rPr>
          <w:rFonts w:ascii="Arial" w:eastAsia="Arial" w:hAnsi="Arial" w:cs="Arial"/>
          <w:w w:val="99"/>
        </w:rPr>
        <w:t>Guest</w:t>
      </w:r>
      <w:r w:rsidRPr="00CD3FD4">
        <w:rPr>
          <w:rFonts w:ascii="Arial" w:eastAsia="Arial" w:hAnsi="Arial" w:cs="Arial"/>
        </w:rPr>
        <w:t xml:space="preserve"> </w:t>
      </w:r>
      <w:r w:rsidRPr="00CD3FD4">
        <w:rPr>
          <w:rFonts w:ascii="Arial" w:eastAsia="Arial" w:hAnsi="Arial" w:cs="Arial"/>
          <w:w w:val="99"/>
        </w:rPr>
        <w:t>floors</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be</w:t>
      </w:r>
      <w:r w:rsidRPr="00CD3FD4">
        <w:rPr>
          <w:rFonts w:ascii="Arial" w:eastAsia="Arial" w:hAnsi="Arial" w:cs="Arial"/>
        </w:rPr>
        <w:t xml:space="preserve"> </w:t>
      </w:r>
      <w:r w:rsidRPr="00CD3FD4">
        <w:rPr>
          <w:rFonts w:ascii="Arial" w:eastAsia="Arial" w:hAnsi="Arial" w:cs="Arial"/>
          <w:w w:val="99"/>
        </w:rPr>
        <w:t>presented</w:t>
      </w:r>
      <w:r w:rsidRPr="00CD3FD4">
        <w:rPr>
          <w:rFonts w:ascii="Arial" w:eastAsia="Arial" w:hAnsi="Arial" w:cs="Arial"/>
        </w:rPr>
        <w:t xml:space="preserve"> </w:t>
      </w:r>
      <w:r w:rsidRPr="00CD3FD4">
        <w:rPr>
          <w:rFonts w:ascii="Arial" w:eastAsia="Arial" w:hAnsi="Arial" w:cs="Arial"/>
          <w:w w:val="99"/>
        </w:rPr>
        <w:t>in</w:t>
      </w:r>
      <w:r w:rsidRPr="00CD3FD4">
        <w:rPr>
          <w:rFonts w:ascii="Arial" w:eastAsia="Arial" w:hAnsi="Arial" w:cs="Arial"/>
        </w:rPr>
        <w:t xml:space="preserve"> </w:t>
      </w:r>
      <w:r w:rsidRPr="00CD3FD4">
        <w:rPr>
          <w:rFonts w:ascii="Arial" w:eastAsia="Arial" w:hAnsi="Arial" w:cs="Arial"/>
          <w:w w:val="99"/>
        </w:rPr>
        <w:t>a</w:t>
      </w:r>
      <w:r w:rsidRPr="00CD3FD4">
        <w:rPr>
          <w:rFonts w:ascii="Arial" w:eastAsia="Arial" w:hAnsi="Arial" w:cs="Arial"/>
        </w:rPr>
        <w:t xml:space="preserve"> </w:t>
      </w:r>
      <w:r w:rsidRPr="00CD3FD4">
        <w:rPr>
          <w:rFonts w:ascii="Arial" w:eastAsia="Arial" w:hAnsi="Arial" w:cs="Arial"/>
          <w:w w:val="99"/>
        </w:rPr>
        <w:t>professional</w:t>
      </w:r>
      <w:r w:rsidRPr="00CD3FD4">
        <w:rPr>
          <w:rFonts w:ascii="Arial" w:eastAsia="Arial" w:hAnsi="Arial" w:cs="Arial"/>
        </w:rPr>
        <w:t xml:space="preserve"> </w:t>
      </w:r>
      <w:r w:rsidRPr="00CD3FD4">
        <w:rPr>
          <w:rFonts w:ascii="Arial" w:eastAsia="Arial" w:hAnsi="Arial" w:cs="Arial"/>
          <w:w w:val="99"/>
        </w:rPr>
        <w:t>manner</w:t>
      </w:r>
      <w:r w:rsidRPr="00CD3FD4">
        <w:rPr>
          <w:rFonts w:ascii="Arial" w:eastAsia="Arial" w:hAnsi="Arial" w:cs="Arial"/>
        </w:rPr>
        <w:t xml:space="preserve"> </w:t>
      </w:r>
      <w:r w:rsidRPr="00CD3FD4">
        <w:rPr>
          <w:rFonts w:ascii="Arial" w:eastAsia="Arial" w:hAnsi="Arial" w:cs="Arial"/>
          <w:w w:val="99"/>
        </w:rPr>
        <w:t>at</w:t>
      </w:r>
      <w:r w:rsidRPr="00CD3FD4">
        <w:rPr>
          <w:rFonts w:ascii="Arial" w:eastAsia="Arial" w:hAnsi="Arial" w:cs="Arial"/>
        </w:rPr>
        <w:t xml:space="preserve"> </w:t>
      </w:r>
      <w:r w:rsidRPr="00CD3FD4">
        <w:rPr>
          <w:rFonts w:ascii="Arial" w:eastAsia="Arial" w:hAnsi="Arial" w:cs="Arial"/>
          <w:w w:val="99"/>
        </w:rPr>
        <w:t>all</w:t>
      </w:r>
      <w:r w:rsidRPr="00CD3FD4">
        <w:rPr>
          <w:rFonts w:ascii="Arial" w:eastAsia="Arial" w:hAnsi="Arial" w:cs="Arial"/>
        </w:rPr>
        <w:t xml:space="preserve"> </w:t>
      </w:r>
      <w:r w:rsidRPr="00CD3FD4">
        <w:rPr>
          <w:rFonts w:ascii="Arial" w:eastAsia="Arial" w:hAnsi="Arial" w:cs="Arial"/>
          <w:w w:val="99"/>
        </w:rPr>
        <w:t>times.</w:t>
      </w:r>
      <w:r w:rsidR="006555F6" w:rsidRPr="00CD3FD4">
        <w:rPr>
          <w:rFonts w:ascii="Arial" w:eastAsia="Arial" w:hAnsi="Arial" w:cs="Arial"/>
          <w:w w:val="99"/>
        </w:rPr>
        <w:t>/</w:t>
      </w:r>
    </w:p>
    <w:p w:rsidR="006555F6" w:rsidRPr="00CD3FD4" w:rsidRDefault="006555F6" w:rsidP="00CD3FD4">
      <w:pPr>
        <w:pStyle w:val="HTMLPreformatted"/>
        <w:shd w:val="clear" w:color="auto" w:fill="F8F9FA"/>
        <w:spacing w:line="276" w:lineRule="auto"/>
        <w:rPr>
          <w:rFonts w:ascii="Arial" w:hAnsi="Arial" w:cs="Arial"/>
          <w:color w:val="202124"/>
        </w:rPr>
      </w:pPr>
      <w:r w:rsidRPr="00CD3FD4">
        <w:rPr>
          <w:rStyle w:val="Heading3Char"/>
          <w:rFonts w:ascii="Arial" w:hAnsi="Arial" w:cs="Arial"/>
          <w:color w:val="202124"/>
          <w:sz w:val="20"/>
          <w:szCs w:val="20"/>
          <w:lang w:val="vi-VN"/>
        </w:rPr>
        <w:t xml:space="preserve"> </w:t>
      </w:r>
      <w:r w:rsidRPr="00CD3FD4">
        <w:rPr>
          <w:rStyle w:val="y2iqfc"/>
          <w:rFonts w:ascii="Arial" w:eastAsiaTheme="minorEastAsia" w:hAnsi="Arial" w:cs="Arial"/>
          <w:color w:val="202124"/>
          <w:lang w:val="vi-VN"/>
        </w:rPr>
        <w:t>Tầng dành cho khách luôn được sắp xếp một cách chuyên nghiệp.</w:t>
      </w:r>
    </w:p>
    <w:p w:rsidR="00C72FF0" w:rsidRPr="00CD3FD4" w:rsidRDefault="00C72FF0" w:rsidP="00CD3FD4">
      <w:pPr>
        <w:spacing w:line="276" w:lineRule="auto"/>
        <w:ind w:left="562" w:right="3251"/>
        <w:jc w:val="both"/>
        <w:rPr>
          <w:rFonts w:ascii="Arial" w:eastAsia="Arial" w:hAnsi="Arial" w:cs="Arial"/>
        </w:rPr>
      </w:pPr>
    </w:p>
    <w:p w:rsidR="006555F6" w:rsidRPr="00CD3FD4" w:rsidRDefault="007B3423" w:rsidP="00CD3FD4">
      <w:pPr>
        <w:pStyle w:val="HTMLPreformatted"/>
        <w:shd w:val="clear" w:color="auto" w:fill="F8F9FA"/>
        <w:spacing w:line="276" w:lineRule="auto"/>
        <w:rPr>
          <w:rStyle w:val="Heading3Char"/>
          <w:rFonts w:ascii="Arial" w:hAnsi="Arial" w:cs="Arial"/>
          <w:color w:val="202124"/>
          <w:sz w:val="20"/>
          <w:szCs w:val="20"/>
          <w:lang w:val="vi-VN"/>
        </w:rPr>
      </w:pPr>
      <w:r w:rsidRPr="00CD3FD4">
        <w:rPr>
          <w:rFonts w:ascii="Arial" w:eastAsia="Arial" w:hAnsi="Arial" w:cs="Arial"/>
          <w:w w:val="99"/>
        </w:rPr>
        <w:t>Take</w:t>
      </w:r>
      <w:r w:rsidRPr="00CD3FD4">
        <w:rPr>
          <w:rFonts w:ascii="Arial" w:eastAsia="Arial" w:hAnsi="Arial" w:cs="Arial"/>
        </w:rPr>
        <w:t xml:space="preserve"> </w:t>
      </w:r>
      <w:r w:rsidRPr="00CD3FD4">
        <w:rPr>
          <w:rFonts w:ascii="Arial" w:eastAsia="Arial" w:hAnsi="Arial" w:cs="Arial"/>
          <w:w w:val="99"/>
        </w:rPr>
        <w:t>dirty</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designated</w:t>
      </w:r>
      <w:r w:rsidRPr="00CD3FD4">
        <w:rPr>
          <w:rFonts w:ascii="Arial" w:eastAsia="Arial" w:hAnsi="Arial" w:cs="Arial"/>
        </w:rPr>
        <w:t xml:space="preserve"> </w:t>
      </w:r>
      <w:r w:rsidRPr="00CD3FD4">
        <w:rPr>
          <w:rFonts w:ascii="Arial" w:eastAsia="Arial" w:hAnsi="Arial" w:cs="Arial"/>
          <w:w w:val="99"/>
        </w:rPr>
        <w:t>area</w:t>
      </w:r>
      <w:r w:rsidRPr="00CD3FD4">
        <w:rPr>
          <w:rFonts w:ascii="Arial" w:eastAsia="Arial" w:hAnsi="Arial" w:cs="Arial"/>
        </w:rPr>
        <w:t xml:space="preserve"> </w:t>
      </w:r>
      <w:r w:rsidRPr="00CD3FD4">
        <w:rPr>
          <w:rFonts w:ascii="Arial" w:eastAsia="Arial" w:hAnsi="Arial" w:cs="Arial"/>
          <w:w w:val="99"/>
        </w:rPr>
        <w:t>in</w:t>
      </w:r>
      <w:r w:rsidRPr="00CD3FD4">
        <w:rPr>
          <w:rFonts w:ascii="Arial" w:eastAsia="Arial" w:hAnsi="Arial" w:cs="Arial"/>
        </w:rPr>
        <w:t xml:space="preserve"> </w:t>
      </w:r>
      <w:r w:rsidRPr="00CD3FD4">
        <w:rPr>
          <w:rFonts w:ascii="Arial" w:eastAsia="Arial" w:hAnsi="Arial" w:cs="Arial"/>
          <w:w w:val="99"/>
        </w:rPr>
        <w:t>a</w:t>
      </w:r>
      <w:r w:rsidRPr="00CD3FD4">
        <w:rPr>
          <w:rFonts w:ascii="Arial" w:eastAsia="Arial" w:hAnsi="Arial" w:cs="Arial"/>
        </w:rPr>
        <w:t xml:space="preserve"> </w:t>
      </w:r>
      <w:r w:rsidRPr="00CD3FD4">
        <w:rPr>
          <w:rFonts w:ascii="Arial" w:eastAsia="Arial" w:hAnsi="Arial" w:cs="Arial"/>
          <w:w w:val="99"/>
        </w:rPr>
        <w:t>timely</w:t>
      </w:r>
      <w:r w:rsidRPr="00CD3FD4">
        <w:rPr>
          <w:rFonts w:ascii="Arial" w:eastAsia="Arial" w:hAnsi="Arial" w:cs="Arial"/>
        </w:rPr>
        <w:t xml:space="preserve"> </w:t>
      </w:r>
      <w:r w:rsidRPr="00CD3FD4">
        <w:rPr>
          <w:rFonts w:ascii="Arial" w:eastAsia="Arial" w:hAnsi="Arial" w:cs="Arial"/>
          <w:w w:val="99"/>
        </w:rPr>
        <w:t>manner</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enable</w:t>
      </w:r>
      <w:r w:rsidRPr="00CD3FD4">
        <w:rPr>
          <w:rFonts w:ascii="Arial" w:eastAsia="Arial" w:hAnsi="Arial" w:cs="Arial"/>
        </w:rPr>
        <w:t xml:space="preserve"> </w:t>
      </w:r>
      <w:r w:rsidRPr="00CD3FD4">
        <w:rPr>
          <w:rFonts w:ascii="Arial" w:eastAsia="Arial" w:hAnsi="Arial" w:cs="Arial"/>
          <w:w w:val="99"/>
        </w:rPr>
        <w:t>daily</w:t>
      </w:r>
      <w:r w:rsidRPr="00CD3FD4">
        <w:rPr>
          <w:rFonts w:ascii="Arial" w:eastAsia="Arial" w:hAnsi="Arial" w:cs="Arial"/>
        </w:rPr>
        <w:t xml:space="preserve"> </w:t>
      </w:r>
      <w:r w:rsidRPr="00CD3FD4">
        <w:rPr>
          <w:rFonts w:ascii="Arial" w:eastAsia="Arial" w:hAnsi="Arial" w:cs="Arial"/>
          <w:w w:val="99"/>
        </w:rPr>
        <w:t>processing.</w:t>
      </w:r>
      <w:r w:rsidR="006555F6" w:rsidRPr="00CD3FD4">
        <w:rPr>
          <w:rFonts w:ascii="Arial" w:eastAsia="Arial" w:hAnsi="Arial" w:cs="Arial"/>
          <w:w w:val="99"/>
        </w:rPr>
        <w:t>/</w:t>
      </w:r>
      <w:r w:rsidR="006555F6" w:rsidRPr="00CD3FD4">
        <w:rPr>
          <w:rStyle w:val="Heading3Char"/>
          <w:rFonts w:ascii="Arial" w:hAnsi="Arial" w:cs="Arial"/>
          <w:color w:val="202124"/>
          <w:sz w:val="20"/>
          <w:szCs w:val="20"/>
          <w:lang w:val="vi-VN"/>
        </w:rPr>
        <w:t xml:space="preserve"> </w:t>
      </w:r>
    </w:p>
    <w:p w:rsidR="006555F6" w:rsidRPr="00CD3FD4" w:rsidRDefault="006555F6" w:rsidP="00CD3FD4">
      <w:pPr>
        <w:pStyle w:val="HTMLPreformatted"/>
        <w:shd w:val="clear" w:color="auto" w:fill="F8F9FA"/>
        <w:spacing w:line="276" w:lineRule="auto"/>
        <w:rPr>
          <w:rFonts w:ascii="Arial" w:hAnsi="Arial" w:cs="Arial"/>
          <w:color w:val="202124"/>
        </w:rPr>
      </w:pPr>
      <w:r w:rsidRPr="00CD3FD4">
        <w:rPr>
          <w:rStyle w:val="y2iqfc"/>
          <w:rFonts w:ascii="Arial" w:eastAsiaTheme="minorEastAsia" w:hAnsi="Arial" w:cs="Arial"/>
          <w:color w:val="202124"/>
          <w:lang w:val="vi-VN"/>
        </w:rPr>
        <w:t>Mang đồ vải bẩn đến khu vực được chỉ định kịp thời để có thể xử lý hàng ngày.</w:t>
      </w:r>
    </w:p>
    <w:p w:rsidR="00C72FF0" w:rsidRPr="00CD3FD4" w:rsidRDefault="00C72FF0" w:rsidP="00CD3FD4">
      <w:pPr>
        <w:spacing w:before="12" w:line="276" w:lineRule="auto"/>
        <w:ind w:left="562" w:right="1907"/>
        <w:jc w:val="both"/>
        <w:rPr>
          <w:rFonts w:ascii="Arial" w:eastAsia="Arial" w:hAnsi="Arial" w:cs="Arial"/>
        </w:rPr>
      </w:pPr>
    </w:p>
    <w:p w:rsidR="006555F6" w:rsidRPr="00CD3FD4" w:rsidRDefault="007B3423" w:rsidP="00CD3FD4">
      <w:pPr>
        <w:pStyle w:val="HTMLPreformatted"/>
        <w:shd w:val="clear" w:color="auto" w:fill="F8F9FA"/>
        <w:spacing w:line="276" w:lineRule="auto"/>
        <w:rPr>
          <w:rStyle w:val="Heading3Char"/>
          <w:rFonts w:ascii="Arial" w:hAnsi="Arial" w:cs="Arial"/>
          <w:color w:val="202124"/>
          <w:sz w:val="20"/>
          <w:szCs w:val="20"/>
          <w:lang w:val="vi-VN"/>
        </w:rPr>
      </w:pPr>
      <w:r w:rsidRPr="00CD3FD4">
        <w:rPr>
          <w:rFonts w:ascii="Arial" w:eastAsia="Arial" w:hAnsi="Arial" w:cs="Arial"/>
          <w:w w:val="99"/>
        </w:rPr>
        <w:t>Dirty</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trolley</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be</w:t>
      </w:r>
      <w:r w:rsidRPr="00CD3FD4">
        <w:rPr>
          <w:rFonts w:ascii="Arial" w:eastAsia="Arial" w:hAnsi="Arial" w:cs="Arial"/>
        </w:rPr>
        <w:t xml:space="preserve"> </w:t>
      </w:r>
      <w:r w:rsidRPr="00CD3FD4">
        <w:rPr>
          <w:rFonts w:ascii="Arial" w:eastAsia="Arial" w:hAnsi="Arial" w:cs="Arial"/>
          <w:w w:val="99"/>
        </w:rPr>
        <w:t>fully</w:t>
      </w:r>
      <w:r w:rsidRPr="00CD3FD4">
        <w:rPr>
          <w:rFonts w:ascii="Arial" w:eastAsia="Arial" w:hAnsi="Arial" w:cs="Arial"/>
        </w:rPr>
        <w:t xml:space="preserve"> </w:t>
      </w:r>
      <w:r w:rsidRPr="00CD3FD4">
        <w:rPr>
          <w:rFonts w:ascii="Arial" w:eastAsia="Arial" w:hAnsi="Arial" w:cs="Arial"/>
          <w:w w:val="99"/>
        </w:rPr>
        <w:t>loaded</w:t>
      </w:r>
      <w:r w:rsidRPr="00CD3FD4">
        <w:rPr>
          <w:rFonts w:ascii="Arial" w:eastAsia="Arial" w:hAnsi="Arial" w:cs="Arial"/>
        </w:rPr>
        <w:t xml:space="preserve"> </w:t>
      </w:r>
      <w:r w:rsidRPr="00CD3FD4">
        <w:rPr>
          <w:rFonts w:ascii="Arial" w:eastAsia="Arial" w:hAnsi="Arial" w:cs="Arial"/>
          <w:w w:val="99"/>
        </w:rPr>
        <w:t>before</w:t>
      </w:r>
      <w:r w:rsidRPr="00CD3FD4">
        <w:rPr>
          <w:rFonts w:ascii="Arial" w:eastAsia="Arial" w:hAnsi="Arial" w:cs="Arial"/>
        </w:rPr>
        <w:t xml:space="preserve"> </w:t>
      </w:r>
      <w:r w:rsidRPr="00CD3FD4">
        <w:rPr>
          <w:rFonts w:ascii="Arial" w:eastAsia="Arial" w:hAnsi="Arial" w:cs="Arial"/>
          <w:w w:val="99"/>
        </w:rPr>
        <w:t>taking</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designated</w:t>
      </w:r>
      <w:r w:rsidRPr="00CD3FD4">
        <w:rPr>
          <w:rFonts w:ascii="Arial" w:eastAsia="Arial" w:hAnsi="Arial" w:cs="Arial"/>
        </w:rPr>
        <w:t xml:space="preserve"> </w:t>
      </w:r>
      <w:r w:rsidRPr="00CD3FD4">
        <w:rPr>
          <w:rFonts w:ascii="Arial" w:eastAsia="Arial" w:hAnsi="Arial" w:cs="Arial"/>
          <w:w w:val="99"/>
        </w:rPr>
        <w:t>area</w:t>
      </w:r>
      <w:r w:rsidRPr="00CD3FD4">
        <w:rPr>
          <w:rFonts w:ascii="Arial" w:eastAsia="Arial" w:hAnsi="Arial" w:cs="Arial"/>
        </w:rPr>
        <w:t xml:space="preserve"> </w:t>
      </w:r>
      <w:r w:rsidRPr="00CD3FD4">
        <w:rPr>
          <w:rFonts w:ascii="Arial" w:eastAsia="Arial" w:hAnsi="Arial" w:cs="Arial"/>
          <w:w w:val="99"/>
        </w:rPr>
        <w:t>but</w:t>
      </w:r>
      <w:r w:rsidRPr="00CD3FD4">
        <w:rPr>
          <w:rFonts w:ascii="Arial" w:eastAsia="Arial" w:hAnsi="Arial" w:cs="Arial"/>
        </w:rPr>
        <w:t xml:space="preserve"> </w:t>
      </w:r>
      <w:r w:rsidRPr="00CD3FD4">
        <w:rPr>
          <w:rFonts w:ascii="Arial" w:eastAsia="Arial" w:hAnsi="Arial" w:cs="Arial"/>
          <w:w w:val="99"/>
        </w:rPr>
        <w:t>do</w:t>
      </w:r>
      <w:r w:rsidRPr="00CD3FD4">
        <w:rPr>
          <w:rFonts w:ascii="Arial" w:eastAsia="Arial" w:hAnsi="Arial" w:cs="Arial"/>
        </w:rPr>
        <w:t xml:space="preserve"> </w:t>
      </w:r>
      <w:r w:rsidRPr="00CD3FD4">
        <w:rPr>
          <w:rFonts w:ascii="Arial" w:eastAsia="Arial" w:hAnsi="Arial" w:cs="Arial"/>
          <w:w w:val="99"/>
        </w:rPr>
        <w:t>not</w:t>
      </w:r>
      <w:r w:rsidRPr="00CD3FD4">
        <w:rPr>
          <w:rFonts w:ascii="Arial" w:eastAsia="Arial" w:hAnsi="Arial" w:cs="Arial"/>
        </w:rPr>
        <w:t xml:space="preserve"> </w:t>
      </w:r>
      <w:r w:rsidRPr="00CD3FD4">
        <w:rPr>
          <w:rFonts w:ascii="Arial" w:eastAsia="Arial" w:hAnsi="Arial" w:cs="Arial"/>
          <w:w w:val="99"/>
        </w:rPr>
        <w:t>overload</w:t>
      </w:r>
      <w:r w:rsidRPr="00CD3FD4">
        <w:rPr>
          <w:rFonts w:ascii="Arial" w:eastAsia="Arial" w:hAnsi="Arial" w:cs="Arial"/>
        </w:rPr>
        <w:t xml:space="preserve"> </w:t>
      </w:r>
      <w:r w:rsidRPr="00CD3FD4">
        <w:rPr>
          <w:rFonts w:ascii="Arial" w:eastAsia="Arial" w:hAnsi="Arial" w:cs="Arial"/>
          <w:w w:val="99"/>
        </w:rPr>
        <w:t>the</w:t>
      </w:r>
      <w:r w:rsidRPr="00CD3FD4">
        <w:rPr>
          <w:rFonts w:ascii="Arial" w:eastAsia="Arial" w:hAnsi="Arial" w:cs="Arial"/>
        </w:rPr>
        <w:t xml:space="preserve"> </w:t>
      </w:r>
      <w:r w:rsidRPr="00CD3FD4">
        <w:rPr>
          <w:rFonts w:ascii="Arial" w:eastAsia="Arial" w:hAnsi="Arial" w:cs="Arial"/>
          <w:w w:val="99"/>
        </w:rPr>
        <w:t>trolley.</w:t>
      </w:r>
      <w:r w:rsidR="006555F6" w:rsidRPr="00CD3FD4">
        <w:rPr>
          <w:rFonts w:ascii="Arial" w:eastAsia="Arial" w:hAnsi="Arial" w:cs="Arial"/>
          <w:w w:val="99"/>
        </w:rPr>
        <w:t>/</w:t>
      </w:r>
      <w:r w:rsidR="006555F6" w:rsidRPr="00CD3FD4">
        <w:rPr>
          <w:rStyle w:val="Heading3Char"/>
          <w:rFonts w:ascii="Arial" w:hAnsi="Arial" w:cs="Arial"/>
          <w:color w:val="202124"/>
          <w:sz w:val="20"/>
          <w:szCs w:val="20"/>
          <w:lang w:val="vi-VN"/>
        </w:rPr>
        <w:t xml:space="preserve"> </w:t>
      </w:r>
    </w:p>
    <w:p w:rsidR="006555F6" w:rsidRPr="00CD3FD4" w:rsidRDefault="006555F6" w:rsidP="00CD3FD4">
      <w:pPr>
        <w:pStyle w:val="HTMLPreformatted"/>
        <w:shd w:val="clear" w:color="auto" w:fill="F8F9FA"/>
        <w:spacing w:line="276" w:lineRule="auto"/>
        <w:rPr>
          <w:rFonts w:ascii="Arial" w:hAnsi="Arial" w:cs="Arial"/>
          <w:color w:val="202124"/>
        </w:rPr>
      </w:pPr>
      <w:r w:rsidRPr="00CD3FD4">
        <w:rPr>
          <w:rStyle w:val="y2iqfc"/>
          <w:rFonts w:ascii="Arial" w:eastAsiaTheme="minorEastAsia" w:hAnsi="Arial" w:cs="Arial"/>
          <w:color w:val="202124"/>
          <w:lang w:val="vi-VN"/>
        </w:rPr>
        <w:t>Xe đẩy đựng đồ vải bẩn phải được chất đầy trước khi đưa đến khu vực quy định nhưng không được chất quá tải lên xe.</w:t>
      </w:r>
    </w:p>
    <w:p w:rsidR="00C72FF0" w:rsidRPr="00CD3FD4" w:rsidRDefault="00C72FF0" w:rsidP="00CD3FD4">
      <w:pPr>
        <w:spacing w:before="15" w:line="276" w:lineRule="auto"/>
        <w:ind w:left="562" w:right="373"/>
        <w:jc w:val="both"/>
        <w:rPr>
          <w:rFonts w:ascii="Arial" w:eastAsia="Arial" w:hAnsi="Arial" w:cs="Arial"/>
        </w:rPr>
      </w:pPr>
    </w:p>
    <w:p w:rsidR="00C72FF0" w:rsidRPr="00CD3FD4" w:rsidRDefault="00C72FF0" w:rsidP="00CD3FD4">
      <w:pPr>
        <w:spacing w:before="6" w:line="276" w:lineRule="auto"/>
        <w:rPr>
          <w:rFonts w:ascii="Arial" w:hAnsi="Arial" w:cs="Arial"/>
        </w:rPr>
      </w:pPr>
    </w:p>
    <w:p w:rsidR="00C72FF0" w:rsidRPr="00CD3FD4" w:rsidRDefault="007B3423" w:rsidP="00CD3FD4">
      <w:pPr>
        <w:spacing w:line="276" w:lineRule="auto"/>
        <w:ind w:left="202"/>
        <w:rPr>
          <w:rFonts w:ascii="Arial" w:eastAsia="Arial" w:hAnsi="Arial" w:cs="Arial"/>
        </w:rPr>
      </w:pPr>
      <w:r w:rsidRPr="00CD3FD4">
        <w:rPr>
          <w:rFonts w:ascii="Arial" w:eastAsia="Arial" w:hAnsi="Arial" w:cs="Arial"/>
          <w:b/>
          <w:w w:val="99"/>
        </w:rPr>
        <w:lastRenderedPageBreak/>
        <w:t>Collection</w:t>
      </w:r>
      <w:r w:rsidRPr="00CD3FD4">
        <w:rPr>
          <w:rFonts w:ascii="Arial" w:eastAsia="Arial" w:hAnsi="Arial" w:cs="Arial"/>
          <w:b/>
        </w:rPr>
        <w:t xml:space="preserve"> </w:t>
      </w:r>
      <w:r w:rsidRPr="00CD3FD4">
        <w:rPr>
          <w:rFonts w:ascii="Arial" w:eastAsia="Arial" w:hAnsi="Arial" w:cs="Arial"/>
          <w:b/>
          <w:w w:val="99"/>
        </w:rPr>
        <w:t>of</w:t>
      </w:r>
      <w:r w:rsidRPr="00CD3FD4">
        <w:rPr>
          <w:rFonts w:ascii="Arial" w:eastAsia="Arial" w:hAnsi="Arial" w:cs="Arial"/>
          <w:b/>
        </w:rPr>
        <w:t xml:space="preserve"> </w:t>
      </w:r>
      <w:r w:rsidRPr="00CD3FD4">
        <w:rPr>
          <w:rFonts w:ascii="Arial" w:eastAsia="Arial" w:hAnsi="Arial" w:cs="Arial"/>
          <w:b/>
          <w:w w:val="99"/>
        </w:rPr>
        <w:t>Contaminated</w:t>
      </w:r>
      <w:r w:rsidRPr="00CD3FD4">
        <w:rPr>
          <w:rFonts w:ascii="Arial" w:eastAsia="Arial" w:hAnsi="Arial" w:cs="Arial"/>
          <w:b/>
        </w:rPr>
        <w:t xml:space="preserve"> </w:t>
      </w:r>
      <w:r w:rsidRPr="00CD3FD4">
        <w:rPr>
          <w:rFonts w:ascii="Arial" w:eastAsia="Arial" w:hAnsi="Arial" w:cs="Arial"/>
          <w:b/>
          <w:w w:val="99"/>
        </w:rPr>
        <w:t>Linen:</w:t>
      </w:r>
      <w:r w:rsidR="006555F6" w:rsidRPr="00CD3FD4">
        <w:rPr>
          <w:rFonts w:ascii="Arial" w:eastAsia="Arial" w:hAnsi="Arial" w:cs="Arial"/>
          <w:b/>
          <w:w w:val="99"/>
        </w:rPr>
        <w:t>/</w:t>
      </w:r>
      <w:r w:rsidR="006555F6" w:rsidRPr="00CD3FD4">
        <w:rPr>
          <w:rFonts w:ascii="Arial" w:hAnsi="Arial" w:cs="Arial"/>
        </w:rPr>
        <w:t xml:space="preserve"> </w:t>
      </w:r>
      <w:r w:rsidR="006555F6" w:rsidRPr="00CD3FD4">
        <w:rPr>
          <w:rFonts w:ascii="Arial" w:hAnsi="Arial" w:cs="Arial"/>
        </w:rPr>
        <w:br/>
      </w:r>
      <w:r w:rsidR="006555F6" w:rsidRPr="00CD3FD4">
        <w:rPr>
          <w:rFonts w:ascii="Arial" w:hAnsi="Arial" w:cs="Arial"/>
          <w:color w:val="202124"/>
          <w:shd w:val="clear" w:color="auto" w:fill="F8F9FA"/>
        </w:rPr>
        <w:t>Thu gom đồ vả</w:t>
      </w:r>
      <w:r w:rsidR="00CD3FD4">
        <w:rPr>
          <w:rFonts w:ascii="Arial" w:hAnsi="Arial" w:cs="Arial"/>
          <w:color w:val="202124"/>
          <w:shd w:val="clear" w:color="auto" w:fill="F8F9FA"/>
        </w:rPr>
        <w:t>i</w:t>
      </w:r>
      <w:r w:rsidR="006555F6" w:rsidRPr="00CD3FD4">
        <w:rPr>
          <w:rFonts w:ascii="Arial" w:hAnsi="Arial" w:cs="Arial"/>
          <w:color w:val="202124"/>
          <w:shd w:val="clear" w:color="auto" w:fill="F8F9FA"/>
        </w:rPr>
        <w:t xml:space="preserve"> bẩn:</w:t>
      </w:r>
    </w:p>
    <w:p w:rsidR="006555F6" w:rsidRPr="00CD3FD4" w:rsidRDefault="007B3423" w:rsidP="00CD3FD4">
      <w:pPr>
        <w:pStyle w:val="HTMLPreformatted"/>
        <w:shd w:val="clear" w:color="auto" w:fill="F8F9FA"/>
        <w:spacing w:line="276" w:lineRule="auto"/>
        <w:rPr>
          <w:rStyle w:val="Heading3Char"/>
          <w:rFonts w:ascii="Arial" w:hAnsi="Arial" w:cs="Arial"/>
          <w:color w:val="202124"/>
          <w:sz w:val="20"/>
          <w:szCs w:val="20"/>
          <w:lang w:val="vi-VN"/>
        </w:rPr>
      </w:pPr>
      <w:r w:rsidRPr="00CD3FD4">
        <w:rPr>
          <w:rFonts w:ascii="Arial" w:eastAsia="Arial" w:hAnsi="Arial" w:cs="Arial"/>
          <w:w w:val="99"/>
        </w:rPr>
        <w:t>Contaminated</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is</w:t>
      </w:r>
      <w:r w:rsidRPr="00CD3FD4">
        <w:rPr>
          <w:rFonts w:ascii="Arial" w:eastAsia="Arial" w:hAnsi="Arial" w:cs="Arial"/>
        </w:rPr>
        <w:t xml:space="preserve"> </w:t>
      </w:r>
      <w:r w:rsidRPr="00CD3FD4">
        <w:rPr>
          <w:rFonts w:ascii="Arial" w:eastAsia="Arial" w:hAnsi="Arial" w:cs="Arial"/>
          <w:w w:val="99"/>
        </w:rPr>
        <w:t>that</w:t>
      </w:r>
      <w:r w:rsidRPr="00CD3FD4">
        <w:rPr>
          <w:rFonts w:ascii="Arial" w:eastAsia="Arial" w:hAnsi="Arial" w:cs="Arial"/>
        </w:rPr>
        <w:t xml:space="preserve"> </w:t>
      </w:r>
      <w:r w:rsidRPr="00CD3FD4">
        <w:rPr>
          <w:rFonts w:ascii="Arial" w:eastAsia="Arial" w:hAnsi="Arial" w:cs="Arial"/>
          <w:w w:val="99"/>
        </w:rPr>
        <w:t>which</w:t>
      </w:r>
      <w:r w:rsidRPr="00CD3FD4">
        <w:rPr>
          <w:rFonts w:ascii="Arial" w:eastAsia="Arial" w:hAnsi="Arial" w:cs="Arial"/>
        </w:rPr>
        <w:t xml:space="preserve"> </w:t>
      </w:r>
      <w:r w:rsidRPr="00CD3FD4">
        <w:rPr>
          <w:rFonts w:ascii="Arial" w:eastAsia="Arial" w:hAnsi="Arial" w:cs="Arial"/>
          <w:w w:val="99"/>
        </w:rPr>
        <w:t>is</w:t>
      </w:r>
      <w:r w:rsidRPr="00CD3FD4">
        <w:rPr>
          <w:rFonts w:ascii="Arial" w:eastAsia="Arial" w:hAnsi="Arial" w:cs="Arial"/>
        </w:rPr>
        <w:t xml:space="preserve"> </w:t>
      </w:r>
      <w:r w:rsidRPr="00CD3FD4">
        <w:rPr>
          <w:rFonts w:ascii="Arial" w:eastAsia="Arial" w:hAnsi="Arial" w:cs="Arial"/>
          <w:w w:val="99"/>
        </w:rPr>
        <w:t>soiled</w:t>
      </w:r>
      <w:r w:rsidRPr="00CD3FD4">
        <w:rPr>
          <w:rFonts w:ascii="Arial" w:eastAsia="Arial" w:hAnsi="Arial" w:cs="Arial"/>
        </w:rPr>
        <w:t xml:space="preserve"> </w:t>
      </w:r>
      <w:r w:rsidRPr="00CD3FD4">
        <w:rPr>
          <w:rFonts w:ascii="Arial" w:eastAsia="Arial" w:hAnsi="Arial" w:cs="Arial"/>
          <w:w w:val="99"/>
        </w:rPr>
        <w:t>with</w:t>
      </w:r>
      <w:r w:rsidRPr="00CD3FD4">
        <w:rPr>
          <w:rFonts w:ascii="Arial" w:eastAsia="Arial" w:hAnsi="Arial" w:cs="Arial"/>
        </w:rPr>
        <w:t xml:space="preserve"> </w:t>
      </w:r>
      <w:r w:rsidRPr="00CD3FD4">
        <w:rPr>
          <w:rFonts w:ascii="Arial" w:eastAsia="Arial" w:hAnsi="Arial" w:cs="Arial"/>
          <w:w w:val="99"/>
        </w:rPr>
        <w:t>blood</w:t>
      </w:r>
      <w:r w:rsidRPr="00CD3FD4">
        <w:rPr>
          <w:rFonts w:ascii="Arial" w:eastAsia="Arial" w:hAnsi="Arial" w:cs="Arial"/>
        </w:rPr>
        <w:t xml:space="preserve"> </w:t>
      </w:r>
      <w:r w:rsidRPr="00CD3FD4">
        <w:rPr>
          <w:rFonts w:ascii="Arial" w:eastAsia="Arial" w:hAnsi="Arial" w:cs="Arial"/>
          <w:w w:val="99"/>
        </w:rPr>
        <w:t>and</w:t>
      </w:r>
      <w:r w:rsidRPr="00CD3FD4">
        <w:rPr>
          <w:rFonts w:ascii="Arial" w:eastAsia="Arial" w:hAnsi="Arial" w:cs="Arial"/>
        </w:rPr>
        <w:t xml:space="preserve"> </w:t>
      </w:r>
      <w:r w:rsidRPr="00CD3FD4">
        <w:rPr>
          <w:rFonts w:ascii="Arial" w:eastAsia="Arial" w:hAnsi="Arial" w:cs="Arial"/>
          <w:w w:val="99"/>
        </w:rPr>
        <w:t>/</w:t>
      </w:r>
      <w:r w:rsidRPr="00CD3FD4">
        <w:rPr>
          <w:rFonts w:ascii="Arial" w:eastAsia="Arial" w:hAnsi="Arial" w:cs="Arial"/>
        </w:rPr>
        <w:t xml:space="preserve"> </w:t>
      </w:r>
      <w:r w:rsidRPr="00CD3FD4">
        <w:rPr>
          <w:rFonts w:ascii="Arial" w:eastAsia="Arial" w:hAnsi="Arial" w:cs="Arial"/>
          <w:w w:val="99"/>
        </w:rPr>
        <w:t>or</w:t>
      </w:r>
      <w:r w:rsidRPr="00CD3FD4">
        <w:rPr>
          <w:rFonts w:ascii="Arial" w:eastAsia="Arial" w:hAnsi="Arial" w:cs="Arial"/>
        </w:rPr>
        <w:t xml:space="preserve"> </w:t>
      </w:r>
      <w:r w:rsidRPr="00CD3FD4">
        <w:rPr>
          <w:rFonts w:ascii="Arial" w:eastAsia="Arial" w:hAnsi="Arial" w:cs="Arial"/>
          <w:w w:val="99"/>
        </w:rPr>
        <w:t>body</w:t>
      </w:r>
      <w:r w:rsidRPr="00CD3FD4">
        <w:rPr>
          <w:rFonts w:ascii="Arial" w:eastAsia="Arial" w:hAnsi="Arial" w:cs="Arial"/>
        </w:rPr>
        <w:t xml:space="preserve"> </w:t>
      </w:r>
      <w:r w:rsidRPr="00CD3FD4">
        <w:rPr>
          <w:rFonts w:ascii="Arial" w:eastAsia="Arial" w:hAnsi="Arial" w:cs="Arial"/>
          <w:w w:val="99"/>
        </w:rPr>
        <w:t>fluids.</w:t>
      </w:r>
      <w:r w:rsidR="006555F6" w:rsidRPr="00CD3FD4">
        <w:rPr>
          <w:rFonts w:ascii="Arial" w:eastAsia="Arial" w:hAnsi="Arial" w:cs="Arial"/>
          <w:w w:val="99"/>
        </w:rPr>
        <w:t>/</w:t>
      </w:r>
      <w:r w:rsidR="006555F6" w:rsidRPr="00CD3FD4">
        <w:rPr>
          <w:rStyle w:val="Heading3Char"/>
          <w:rFonts w:ascii="Arial" w:hAnsi="Arial" w:cs="Arial"/>
          <w:color w:val="202124"/>
          <w:sz w:val="20"/>
          <w:szCs w:val="20"/>
          <w:lang w:val="vi-VN"/>
        </w:rPr>
        <w:t xml:space="preserve"> </w:t>
      </w:r>
    </w:p>
    <w:p w:rsidR="006555F6" w:rsidRPr="00CD3FD4" w:rsidRDefault="006555F6" w:rsidP="00CD3FD4">
      <w:pPr>
        <w:pStyle w:val="HTMLPreformatted"/>
        <w:shd w:val="clear" w:color="auto" w:fill="F8F9FA"/>
        <w:spacing w:line="276" w:lineRule="auto"/>
        <w:rPr>
          <w:rFonts w:ascii="Arial" w:hAnsi="Arial" w:cs="Arial"/>
          <w:color w:val="202124"/>
        </w:rPr>
      </w:pPr>
      <w:r w:rsidRPr="00CD3FD4">
        <w:rPr>
          <w:rStyle w:val="y2iqfc"/>
          <w:rFonts w:ascii="Arial" w:eastAsiaTheme="minorEastAsia" w:hAnsi="Arial" w:cs="Arial"/>
          <w:color w:val="202124"/>
          <w:lang w:val="vi-VN"/>
        </w:rPr>
        <w:t>Đồ vải bị nhiễm bẩn là đồ vải bị dính máu và/hoặc dịch cơ thể</w:t>
      </w:r>
    </w:p>
    <w:p w:rsidR="00C72FF0" w:rsidRPr="00CD3FD4" w:rsidRDefault="00C72FF0" w:rsidP="00CD3FD4">
      <w:pPr>
        <w:spacing w:before="17" w:line="276" w:lineRule="auto"/>
        <w:ind w:left="562" w:right="2675"/>
        <w:jc w:val="both"/>
        <w:rPr>
          <w:rFonts w:ascii="Arial" w:eastAsia="Arial" w:hAnsi="Arial" w:cs="Arial"/>
        </w:rPr>
      </w:pPr>
    </w:p>
    <w:p w:rsidR="006555F6" w:rsidRPr="00CD3FD4" w:rsidRDefault="007B3423" w:rsidP="00CD3FD4">
      <w:pPr>
        <w:pStyle w:val="HTMLPreformatted"/>
        <w:shd w:val="clear" w:color="auto" w:fill="F8F9FA"/>
        <w:spacing w:line="276" w:lineRule="auto"/>
        <w:rPr>
          <w:rFonts w:ascii="Arial" w:eastAsia="Arial" w:hAnsi="Arial" w:cs="Arial"/>
          <w:w w:val="99"/>
        </w:rPr>
      </w:pPr>
      <w:r w:rsidRPr="00CD3FD4">
        <w:rPr>
          <w:rFonts w:ascii="Arial" w:eastAsia="Arial" w:hAnsi="Arial" w:cs="Arial"/>
          <w:w w:val="99"/>
        </w:rPr>
        <w:t>When</w:t>
      </w:r>
      <w:r w:rsidRPr="00CD3FD4">
        <w:rPr>
          <w:rFonts w:ascii="Arial" w:eastAsia="Arial" w:hAnsi="Arial" w:cs="Arial"/>
        </w:rPr>
        <w:t xml:space="preserve"> </w:t>
      </w:r>
      <w:r w:rsidRPr="00CD3FD4">
        <w:rPr>
          <w:rFonts w:ascii="Arial" w:eastAsia="Arial" w:hAnsi="Arial" w:cs="Arial"/>
          <w:w w:val="99"/>
        </w:rPr>
        <w:t>handling</w:t>
      </w:r>
      <w:r w:rsidRPr="00CD3FD4">
        <w:rPr>
          <w:rFonts w:ascii="Arial" w:eastAsia="Arial" w:hAnsi="Arial" w:cs="Arial"/>
        </w:rPr>
        <w:t xml:space="preserve"> </w:t>
      </w:r>
      <w:r w:rsidRPr="00CD3FD4">
        <w:rPr>
          <w:rFonts w:ascii="Arial" w:eastAsia="Arial" w:hAnsi="Arial" w:cs="Arial"/>
          <w:w w:val="99"/>
        </w:rPr>
        <w:t>contaminated</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PPE</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be</w:t>
      </w:r>
      <w:r w:rsidRPr="00CD3FD4">
        <w:rPr>
          <w:rFonts w:ascii="Arial" w:eastAsia="Arial" w:hAnsi="Arial" w:cs="Arial"/>
        </w:rPr>
        <w:t xml:space="preserve"> </w:t>
      </w:r>
      <w:r w:rsidRPr="00CD3FD4">
        <w:rPr>
          <w:rFonts w:ascii="Arial" w:eastAsia="Arial" w:hAnsi="Arial" w:cs="Arial"/>
          <w:w w:val="99"/>
        </w:rPr>
        <w:t>worn.</w:t>
      </w:r>
      <w:r w:rsidRPr="00CD3FD4">
        <w:rPr>
          <w:rFonts w:ascii="Arial" w:eastAsia="Arial" w:hAnsi="Arial" w:cs="Arial"/>
        </w:rPr>
        <w:t xml:space="preserve"> </w:t>
      </w:r>
      <w:r w:rsidRPr="00CD3FD4">
        <w:rPr>
          <w:rFonts w:ascii="Arial" w:eastAsia="Arial" w:hAnsi="Arial" w:cs="Arial"/>
          <w:w w:val="99"/>
        </w:rPr>
        <w:t>All</w:t>
      </w:r>
      <w:r w:rsidRPr="00CD3FD4">
        <w:rPr>
          <w:rFonts w:ascii="Arial" w:eastAsia="Arial" w:hAnsi="Arial" w:cs="Arial"/>
        </w:rPr>
        <w:t xml:space="preserve"> </w:t>
      </w:r>
      <w:r w:rsidRPr="00CD3FD4">
        <w:rPr>
          <w:rFonts w:ascii="Arial" w:eastAsia="Arial" w:hAnsi="Arial" w:cs="Arial"/>
          <w:w w:val="99"/>
        </w:rPr>
        <w:t>employees</w:t>
      </w:r>
      <w:r w:rsidRPr="00CD3FD4">
        <w:rPr>
          <w:rFonts w:ascii="Arial" w:eastAsia="Arial" w:hAnsi="Arial" w:cs="Arial"/>
        </w:rPr>
        <w:t xml:space="preserve"> </w:t>
      </w:r>
      <w:r w:rsidRPr="00CD3FD4">
        <w:rPr>
          <w:rFonts w:ascii="Arial" w:eastAsia="Arial" w:hAnsi="Arial" w:cs="Arial"/>
          <w:w w:val="99"/>
        </w:rPr>
        <w:t>handling</w:t>
      </w:r>
      <w:r w:rsidRPr="00CD3FD4">
        <w:rPr>
          <w:rFonts w:ascii="Arial" w:eastAsia="Arial" w:hAnsi="Arial" w:cs="Arial"/>
        </w:rPr>
        <w:t xml:space="preserve"> </w:t>
      </w:r>
      <w:r w:rsidRPr="00CD3FD4">
        <w:rPr>
          <w:rFonts w:ascii="Arial" w:eastAsia="Arial" w:hAnsi="Arial" w:cs="Arial"/>
          <w:w w:val="99"/>
        </w:rPr>
        <w:t>contaminated</w:t>
      </w:r>
      <w:r w:rsidRPr="00CD3FD4">
        <w:rPr>
          <w:rFonts w:ascii="Arial" w:eastAsia="Arial" w:hAnsi="Arial" w:cs="Arial"/>
        </w:rPr>
        <w:t xml:space="preserve"> </w:t>
      </w:r>
      <w:r w:rsidRPr="00CD3FD4">
        <w:rPr>
          <w:rFonts w:ascii="Arial" w:eastAsia="Arial" w:hAnsi="Arial" w:cs="Arial"/>
          <w:w w:val="99"/>
        </w:rPr>
        <w:t>laundry must</w:t>
      </w:r>
      <w:r w:rsidRPr="00CD3FD4">
        <w:rPr>
          <w:rFonts w:ascii="Arial" w:eastAsia="Arial" w:hAnsi="Arial" w:cs="Arial"/>
        </w:rPr>
        <w:t xml:space="preserve"> </w:t>
      </w:r>
      <w:r w:rsidRPr="00CD3FD4">
        <w:rPr>
          <w:rFonts w:ascii="Arial" w:eastAsia="Arial" w:hAnsi="Arial" w:cs="Arial"/>
          <w:w w:val="99"/>
        </w:rPr>
        <w:t>observe</w:t>
      </w:r>
      <w:r w:rsidRPr="00CD3FD4">
        <w:rPr>
          <w:rFonts w:ascii="Arial" w:eastAsia="Arial" w:hAnsi="Arial" w:cs="Arial"/>
        </w:rPr>
        <w:t xml:space="preserve"> </w:t>
      </w:r>
      <w:r w:rsidRPr="00CD3FD4">
        <w:rPr>
          <w:rFonts w:ascii="Arial" w:eastAsia="Arial" w:hAnsi="Arial" w:cs="Arial"/>
          <w:w w:val="99"/>
        </w:rPr>
        <w:t>standard</w:t>
      </w:r>
      <w:r w:rsidRPr="00CD3FD4">
        <w:rPr>
          <w:rFonts w:ascii="Arial" w:eastAsia="Arial" w:hAnsi="Arial" w:cs="Arial"/>
        </w:rPr>
        <w:t xml:space="preserve"> </w:t>
      </w:r>
      <w:r w:rsidRPr="00CD3FD4">
        <w:rPr>
          <w:rFonts w:ascii="Arial" w:eastAsia="Arial" w:hAnsi="Arial" w:cs="Arial"/>
          <w:w w:val="99"/>
        </w:rPr>
        <w:t>precautions,</w:t>
      </w:r>
      <w:r w:rsidRPr="00CD3FD4">
        <w:rPr>
          <w:rFonts w:ascii="Arial" w:eastAsia="Arial" w:hAnsi="Arial" w:cs="Arial"/>
        </w:rPr>
        <w:t xml:space="preserve"> </w:t>
      </w:r>
      <w:r w:rsidRPr="00CD3FD4">
        <w:rPr>
          <w:rFonts w:ascii="Arial" w:eastAsia="Arial" w:hAnsi="Arial" w:cs="Arial"/>
          <w:w w:val="99"/>
        </w:rPr>
        <w:t>wearing</w:t>
      </w:r>
      <w:r w:rsidRPr="00CD3FD4">
        <w:rPr>
          <w:rFonts w:ascii="Arial" w:eastAsia="Arial" w:hAnsi="Arial" w:cs="Arial"/>
        </w:rPr>
        <w:t xml:space="preserve"> </w:t>
      </w:r>
      <w:r w:rsidRPr="00CD3FD4">
        <w:rPr>
          <w:rFonts w:ascii="Arial" w:eastAsia="Arial" w:hAnsi="Arial" w:cs="Arial"/>
          <w:w w:val="99"/>
        </w:rPr>
        <w:t>protective</w:t>
      </w:r>
      <w:r w:rsidRPr="00CD3FD4">
        <w:rPr>
          <w:rFonts w:ascii="Arial" w:eastAsia="Arial" w:hAnsi="Arial" w:cs="Arial"/>
        </w:rPr>
        <w:t xml:space="preserve"> </w:t>
      </w:r>
      <w:r w:rsidRPr="00CD3FD4">
        <w:rPr>
          <w:rFonts w:ascii="Arial" w:eastAsia="Arial" w:hAnsi="Arial" w:cs="Arial"/>
          <w:w w:val="99"/>
        </w:rPr>
        <w:t>gloves</w:t>
      </w:r>
      <w:r w:rsidRPr="00CD3FD4">
        <w:rPr>
          <w:rFonts w:ascii="Arial" w:eastAsia="Arial" w:hAnsi="Arial" w:cs="Arial"/>
        </w:rPr>
        <w:t xml:space="preserve"> </w:t>
      </w:r>
      <w:r w:rsidRPr="00CD3FD4">
        <w:rPr>
          <w:rFonts w:ascii="Arial" w:eastAsia="Arial" w:hAnsi="Arial" w:cs="Arial"/>
          <w:w w:val="99"/>
        </w:rPr>
        <w:t>and</w:t>
      </w:r>
      <w:r w:rsidRPr="00CD3FD4">
        <w:rPr>
          <w:rFonts w:ascii="Arial" w:eastAsia="Arial" w:hAnsi="Arial" w:cs="Arial"/>
        </w:rPr>
        <w:t xml:space="preserve"> </w:t>
      </w:r>
      <w:r w:rsidRPr="00CD3FD4">
        <w:rPr>
          <w:rFonts w:ascii="Arial" w:eastAsia="Arial" w:hAnsi="Arial" w:cs="Arial"/>
          <w:w w:val="99"/>
        </w:rPr>
        <w:t>mask.</w:t>
      </w:r>
      <w:r w:rsidRPr="00CD3FD4">
        <w:rPr>
          <w:rFonts w:ascii="Arial" w:eastAsia="Arial" w:hAnsi="Arial" w:cs="Arial"/>
        </w:rPr>
        <w:t xml:space="preserve">  </w:t>
      </w:r>
      <w:r w:rsidRPr="00CD3FD4">
        <w:rPr>
          <w:rFonts w:ascii="Arial" w:eastAsia="Arial" w:hAnsi="Arial" w:cs="Arial"/>
          <w:w w:val="99"/>
        </w:rPr>
        <w:t>A</w:t>
      </w:r>
      <w:r w:rsidRPr="00CD3FD4">
        <w:rPr>
          <w:rFonts w:ascii="Arial" w:eastAsia="Arial" w:hAnsi="Arial" w:cs="Arial"/>
        </w:rPr>
        <w:t xml:space="preserve"> </w:t>
      </w:r>
      <w:r w:rsidRPr="00CD3FD4">
        <w:rPr>
          <w:rFonts w:ascii="Arial" w:eastAsia="Arial" w:hAnsi="Arial" w:cs="Arial"/>
          <w:w w:val="99"/>
        </w:rPr>
        <w:t>gown</w:t>
      </w:r>
      <w:r w:rsidRPr="00CD3FD4">
        <w:rPr>
          <w:rFonts w:ascii="Arial" w:eastAsia="Arial" w:hAnsi="Arial" w:cs="Arial"/>
        </w:rPr>
        <w:t xml:space="preserve"> </w:t>
      </w:r>
      <w:r w:rsidRPr="00CD3FD4">
        <w:rPr>
          <w:rFonts w:ascii="Arial" w:eastAsia="Arial" w:hAnsi="Arial" w:cs="Arial"/>
          <w:w w:val="99"/>
        </w:rPr>
        <w:t>or</w:t>
      </w:r>
      <w:r w:rsidRPr="00CD3FD4">
        <w:rPr>
          <w:rFonts w:ascii="Arial" w:eastAsia="Arial" w:hAnsi="Arial" w:cs="Arial"/>
        </w:rPr>
        <w:t xml:space="preserve"> </w:t>
      </w:r>
      <w:r w:rsidRPr="00CD3FD4">
        <w:rPr>
          <w:rFonts w:ascii="Arial" w:eastAsia="Arial" w:hAnsi="Arial" w:cs="Arial"/>
          <w:w w:val="99"/>
        </w:rPr>
        <w:t>apron</w:t>
      </w:r>
      <w:r w:rsidRPr="00CD3FD4">
        <w:rPr>
          <w:rFonts w:ascii="Arial" w:eastAsia="Arial" w:hAnsi="Arial" w:cs="Arial"/>
        </w:rPr>
        <w:t xml:space="preserve"> </w:t>
      </w:r>
      <w:r w:rsidRPr="00CD3FD4">
        <w:rPr>
          <w:rFonts w:ascii="Arial" w:eastAsia="Arial" w:hAnsi="Arial" w:cs="Arial"/>
          <w:w w:val="99"/>
        </w:rPr>
        <w:t>is</w:t>
      </w:r>
      <w:r w:rsidRPr="00CD3FD4">
        <w:rPr>
          <w:rFonts w:ascii="Arial" w:eastAsia="Arial" w:hAnsi="Arial" w:cs="Arial"/>
        </w:rPr>
        <w:t xml:space="preserve"> </w:t>
      </w:r>
      <w:r w:rsidRPr="00CD3FD4">
        <w:rPr>
          <w:rFonts w:ascii="Arial" w:eastAsia="Arial" w:hAnsi="Arial" w:cs="Arial"/>
          <w:w w:val="99"/>
        </w:rPr>
        <w:t>also recommended</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protect</w:t>
      </w:r>
      <w:r w:rsidRPr="00CD3FD4">
        <w:rPr>
          <w:rFonts w:ascii="Arial" w:eastAsia="Arial" w:hAnsi="Arial" w:cs="Arial"/>
        </w:rPr>
        <w:t xml:space="preserve"> </w:t>
      </w:r>
      <w:r w:rsidRPr="00CD3FD4">
        <w:rPr>
          <w:rFonts w:ascii="Arial" w:eastAsia="Arial" w:hAnsi="Arial" w:cs="Arial"/>
          <w:w w:val="99"/>
        </w:rPr>
        <w:t>the</w:t>
      </w:r>
      <w:r w:rsidRPr="00CD3FD4">
        <w:rPr>
          <w:rFonts w:ascii="Arial" w:eastAsia="Arial" w:hAnsi="Arial" w:cs="Arial"/>
        </w:rPr>
        <w:t xml:space="preserve"> </w:t>
      </w:r>
      <w:r w:rsidRPr="00CD3FD4">
        <w:rPr>
          <w:rFonts w:ascii="Arial" w:eastAsia="Arial" w:hAnsi="Arial" w:cs="Arial"/>
          <w:w w:val="99"/>
        </w:rPr>
        <w:t>employee’s</w:t>
      </w:r>
      <w:r w:rsidRPr="00CD3FD4">
        <w:rPr>
          <w:rFonts w:ascii="Arial" w:eastAsia="Arial" w:hAnsi="Arial" w:cs="Arial"/>
        </w:rPr>
        <w:t xml:space="preserve"> </w:t>
      </w:r>
      <w:r w:rsidRPr="00CD3FD4">
        <w:rPr>
          <w:rFonts w:ascii="Arial" w:eastAsia="Arial" w:hAnsi="Arial" w:cs="Arial"/>
          <w:w w:val="99"/>
        </w:rPr>
        <w:t>uniform</w:t>
      </w:r>
      <w:r w:rsidRPr="00CD3FD4">
        <w:rPr>
          <w:rFonts w:ascii="Arial" w:eastAsia="Arial" w:hAnsi="Arial" w:cs="Arial"/>
        </w:rPr>
        <w:t xml:space="preserve"> </w:t>
      </w:r>
      <w:r w:rsidRPr="00CD3FD4">
        <w:rPr>
          <w:rFonts w:ascii="Arial" w:eastAsia="Arial" w:hAnsi="Arial" w:cs="Arial"/>
          <w:w w:val="99"/>
        </w:rPr>
        <w:t>from</w:t>
      </w:r>
      <w:r w:rsidRPr="00CD3FD4">
        <w:rPr>
          <w:rFonts w:ascii="Arial" w:eastAsia="Arial" w:hAnsi="Arial" w:cs="Arial"/>
        </w:rPr>
        <w:t xml:space="preserve"> </w:t>
      </w:r>
      <w:r w:rsidRPr="00CD3FD4">
        <w:rPr>
          <w:rFonts w:ascii="Arial" w:eastAsia="Arial" w:hAnsi="Arial" w:cs="Arial"/>
          <w:w w:val="99"/>
        </w:rPr>
        <w:t>being</w:t>
      </w:r>
      <w:r w:rsidRPr="00CD3FD4">
        <w:rPr>
          <w:rFonts w:ascii="Arial" w:eastAsia="Arial" w:hAnsi="Arial" w:cs="Arial"/>
        </w:rPr>
        <w:t xml:space="preserve"> </w:t>
      </w:r>
      <w:r w:rsidRPr="00CD3FD4">
        <w:rPr>
          <w:rFonts w:ascii="Arial" w:eastAsia="Arial" w:hAnsi="Arial" w:cs="Arial"/>
          <w:w w:val="99"/>
        </w:rPr>
        <w:t>soiled.</w:t>
      </w:r>
      <w:r w:rsidR="006555F6" w:rsidRPr="00CD3FD4">
        <w:rPr>
          <w:rFonts w:ascii="Arial" w:eastAsia="Arial" w:hAnsi="Arial" w:cs="Arial"/>
          <w:w w:val="99"/>
        </w:rPr>
        <w:t>/</w:t>
      </w:r>
    </w:p>
    <w:p w:rsidR="006555F6" w:rsidRPr="00CD3FD4" w:rsidRDefault="006555F6" w:rsidP="00CD3FD4">
      <w:pPr>
        <w:pStyle w:val="HTMLPreformatted"/>
        <w:shd w:val="clear" w:color="auto" w:fill="F8F9FA"/>
        <w:spacing w:line="276" w:lineRule="auto"/>
        <w:rPr>
          <w:rFonts w:ascii="Arial" w:hAnsi="Arial" w:cs="Arial"/>
          <w:color w:val="202124"/>
        </w:rPr>
      </w:pPr>
      <w:r w:rsidRPr="00CD3FD4">
        <w:rPr>
          <w:rStyle w:val="Heading3Char"/>
          <w:rFonts w:ascii="Arial" w:hAnsi="Arial" w:cs="Arial"/>
          <w:color w:val="202124"/>
          <w:sz w:val="20"/>
          <w:szCs w:val="20"/>
          <w:lang w:val="vi-VN"/>
        </w:rPr>
        <w:t xml:space="preserve"> </w:t>
      </w:r>
      <w:r w:rsidRPr="00CD3FD4">
        <w:rPr>
          <w:rStyle w:val="y2iqfc"/>
          <w:rFonts w:ascii="Arial" w:eastAsiaTheme="minorEastAsia" w:hAnsi="Arial" w:cs="Arial"/>
          <w:color w:val="202124"/>
          <w:lang w:val="vi-VN"/>
        </w:rPr>
        <w:t>Khi xử lý PPE đồ vả</w:t>
      </w:r>
      <w:r w:rsidR="00CD3FD4">
        <w:rPr>
          <w:rStyle w:val="y2iqfc"/>
          <w:rFonts w:ascii="Arial" w:eastAsiaTheme="minorEastAsia" w:hAnsi="Arial" w:cs="Arial"/>
          <w:color w:val="202124"/>
          <w:lang w:val="vi-VN"/>
        </w:rPr>
        <w:t xml:space="preserve">i </w:t>
      </w:r>
      <w:r w:rsidR="00CD3FD4">
        <w:rPr>
          <w:rStyle w:val="y2iqfc"/>
          <w:rFonts w:ascii="Arial" w:eastAsiaTheme="minorEastAsia" w:hAnsi="Arial" w:cs="Arial"/>
          <w:color w:val="202124"/>
        </w:rPr>
        <w:t>bẩn ph</w:t>
      </w:r>
      <w:r w:rsidRPr="00CD3FD4">
        <w:rPr>
          <w:rStyle w:val="y2iqfc"/>
          <w:rFonts w:ascii="Arial" w:eastAsiaTheme="minorEastAsia" w:hAnsi="Arial" w:cs="Arial"/>
          <w:color w:val="202124"/>
          <w:lang w:val="vi-VN"/>
        </w:rPr>
        <w:t>ải được đóng gói. Tất cả nhân viên xử lý đồ giặt bị ô nhiễm phải tuân thủ các biện pháp phòng ngừa tiêu chuẩn, đeo găng tay và khẩu trang bảo hộ. Áo choàng hoặc tạp dề cũng được khuyên dùng để bảo vệ đồng phục của nhân viên khỏi bị bẩn.</w:t>
      </w:r>
    </w:p>
    <w:p w:rsidR="00C72FF0" w:rsidRPr="00CD3FD4" w:rsidRDefault="00C72FF0" w:rsidP="00CD3FD4">
      <w:pPr>
        <w:spacing w:before="12" w:line="276" w:lineRule="auto"/>
        <w:ind w:left="562" w:right="414"/>
        <w:jc w:val="both"/>
        <w:rPr>
          <w:rFonts w:ascii="Arial" w:eastAsia="Arial" w:hAnsi="Arial" w:cs="Arial"/>
        </w:rPr>
      </w:pPr>
    </w:p>
    <w:p w:rsidR="006555F6" w:rsidRPr="00CD3FD4" w:rsidRDefault="007B3423" w:rsidP="00CD3FD4">
      <w:pPr>
        <w:pStyle w:val="HTMLPreformatted"/>
        <w:shd w:val="clear" w:color="auto" w:fill="F8F9FA"/>
        <w:spacing w:line="276" w:lineRule="auto"/>
        <w:rPr>
          <w:rFonts w:ascii="Arial" w:hAnsi="Arial" w:cs="Arial"/>
          <w:color w:val="202124"/>
        </w:rPr>
      </w:pPr>
      <w:r w:rsidRPr="00CD3FD4">
        <w:rPr>
          <w:rFonts w:ascii="Arial" w:eastAsia="Arial" w:hAnsi="Arial" w:cs="Arial"/>
          <w:w w:val="99"/>
        </w:rPr>
        <w:t>Contaminated</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is</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be</w:t>
      </w:r>
      <w:r w:rsidRPr="00CD3FD4">
        <w:rPr>
          <w:rFonts w:ascii="Arial" w:eastAsia="Arial" w:hAnsi="Arial" w:cs="Arial"/>
        </w:rPr>
        <w:t xml:space="preserve"> </w:t>
      </w:r>
      <w:r w:rsidRPr="00CD3FD4">
        <w:rPr>
          <w:rFonts w:ascii="Arial" w:eastAsia="Arial" w:hAnsi="Arial" w:cs="Arial"/>
          <w:w w:val="99"/>
        </w:rPr>
        <w:t>bagged</w:t>
      </w:r>
      <w:r w:rsidRPr="00CD3FD4">
        <w:rPr>
          <w:rFonts w:ascii="Arial" w:eastAsia="Arial" w:hAnsi="Arial" w:cs="Arial"/>
        </w:rPr>
        <w:t xml:space="preserve"> </w:t>
      </w:r>
      <w:r w:rsidRPr="00CD3FD4">
        <w:rPr>
          <w:rFonts w:ascii="Arial" w:eastAsia="Arial" w:hAnsi="Arial" w:cs="Arial"/>
          <w:w w:val="99"/>
        </w:rPr>
        <w:t>separately.</w:t>
      </w:r>
      <w:r w:rsidR="006555F6" w:rsidRPr="00CD3FD4">
        <w:rPr>
          <w:rFonts w:ascii="Arial" w:eastAsia="Arial" w:hAnsi="Arial" w:cs="Arial"/>
          <w:w w:val="99"/>
        </w:rPr>
        <w:t>/</w:t>
      </w:r>
      <w:r w:rsidR="006555F6" w:rsidRPr="00CD3FD4">
        <w:rPr>
          <w:rStyle w:val="Heading3Char"/>
          <w:rFonts w:ascii="Arial" w:hAnsi="Arial" w:cs="Arial"/>
          <w:color w:val="202124"/>
          <w:sz w:val="20"/>
          <w:szCs w:val="20"/>
          <w:lang w:val="vi-VN"/>
        </w:rPr>
        <w:t xml:space="preserve"> </w:t>
      </w:r>
      <w:r w:rsidR="006555F6" w:rsidRPr="00CD3FD4">
        <w:rPr>
          <w:rStyle w:val="y2iqfc"/>
          <w:rFonts w:ascii="Arial" w:eastAsiaTheme="minorEastAsia" w:hAnsi="Arial" w:cs="Arial"/>
          <w:color w:val="202124"/>
          <w:lang w:val="vi-VN"/>
        </w:rPr>
        <w:t>Đồ vải bị nhiễm bẩn phải được đóng gói riêng</w:t>
      </w:r>
    </w:p>
    <w:p w:rsidR="00C72FF0" w:rsidRPr="00CD3FD4" w:rsidRDefault="00C72FF0" w:rsidP="00CD3FD4">
      <w:pPr>
        <w:spacing w:before="14" w:line="276" w:lineRule="auto"/>
        <w:ind w:left="562" w:right="4909"/>
        <w:jc w:val="both"/>
        <w:rPr>
          <w:rFonts w:ascii="Arial" w:eastAsia="Arial" w:hAnsi="Arial" w:cs="Arial"/>
        </w:rPr>
      </w:pPr>
    </w:p>
    <w:p w:rsidR="006555F6" w:rsidRPr="00CD3FD4" w:rsidRDefault="007B3423" w:rsidP="00CD3FD4">
      <w:pPr>
        <w:pStyle w:val="HTMLPreformatted"/>
        <w:shd w:val="clear" w:color="auto" w:fill="F8F9FA"/>
        <w:spacing w:line="276" w:lineRule="auto"/>
        <w:rPr>
          <w:rFonts w:ascii="Arial" w:eastAsia="Arial" w:hAnsi="Arial" w:cs="Arial"/>
          <w:w w:val="99"/>
        </w:rPr>
      </w:pPr>
      <w:r w:rsidRPr="00CD3FD4">
        <w:rPr>
          <w:rFonts w:ascii="Arial" w:eastAsia="Arial" w:hAnsi="Arial" w:cs="Arial"/>
          <w:w w:val="99"/>
        </w:rPr>
        <w:t>Room</w:t>
      </w:r>
      <w:r w:rsidRPr="00CD3FD4">
        <w:rPr>
          <w:rFonts w:ascii="Arial" w:eastAsia="Arial" w:hAnsi="Arial" w:cs="Arial"/>
        </w:rPr>
        <w:t xml:space="preserve"> </w:t>
      </w:r>
      <w:r w:rsidRPr="00CD3FD4">
        <w:rPr>
          <w:rFonts w:ascii="Arial" w:eastAsia="Arial" w:hAnsi="Arial" w:cs="Arial"/>
          <w:w w:val="99"/>
        </w:rPr>
        <w:t>Attendant</w:t>
      </w:r>
      <w:r w:rsidRPr="00CD3FD4">
        <w:rPr>
          <w:rFonts w:ascii="Arial" w:eastAsia="Arial" w:hAnsi="Arial" w:cs="Arial"/>
        </w:rPr>
        <w:t xml:space="preserve"> </w:t>
      </w:r>
      <w:r w:rsidRPr="00CD3FD4">
        <w:rPr>
          <w:rFonts w:ascii="Arial" w:eastAsia="Arial" w:hAnsi="Arial" w:cs="Arial"/>
          <w:w w:val="99"/>
        </w:rPr>
        <w:t>collecting</w:t>
      </w:r>
      <w:r w:rsidRPr="00CD3FD4">
        <w:rPr>
          <w:rFonts w:ascii="Arial" w:eastAsia="Arial" w:hAnsi="Arial" w:cs="Arial"/>
        </w:rPr>
        <w:t xml:space="preserve"> </w:t>
      </w:r>
      <w:r w:rsidRPr="00CD3FD4">
        <w:rPr>
          <w:rFonts w:ascii="Arial" w:eastAsia="Arial" w:hAnsi="Arial" w:cs="Arial"/>
          <w:w w:val="99"/>
        </w:rPr>
        <w:t>contaminated</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must</w:t>
      </w:r>
      <w:r w:rsidRPr="00CD3FD4">
        <w:rPr>
          <w:rFonts w:ascii="Arial" w:eastAsia="Arial" w:hAnsi="Arial" w:cs="Arial"/>
        </w:rPr>
        <w:t xml:space="preserve"> </w:t>
      </w:r>
      <w:r w:rsidRPr="00CD3FD4">
        <w:rPr>
          <w:rFonts w:ascii="Arial" w:eastAsia="Arial" w:hAnsi="Arial" w:cs="Arial"/>
          <w:w w:val="99"/>
        </w:rPr>
        <w:t>separate</w:t>
      </w:r>
      <w:r w:rsidRPr="00CD3FD4">
        <w:rPr>
          <w:rFonts w:ascii="Arial" w:eastAsia="Arial" w:hAnsi="Arial" w:cs="Arial"/>
        </w:rPr>
        <w:t xml:space="preserve"> </w:t>
      </w:r>
      <w:r w:rsidRPr="00CD3FD4">
        <w:rPr>
          <w:rFonts w:ascii="Arial" w:eastAsia="Arial" w:hAnsi="Arial" w:cs="Arial"/>
          <w:w w:val="99"/>
        </w:rPr>
        <w:t>contaminated</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in</w:t>
      </w:r>
      <w:r w:rsidRPr="00CD3FD4">
        <w:rPr>
          <w:rFonts w:ascii="Arial" w:eastAsia="Arial" w:hAnsi="Arial" w:cs="Arial"/>
        </w:rPr>
        <w:t xml:space="preserve"> </w:t>
      </w:r>
      <w:r w:rsidRPr="00CD3FD4">
        <w:rPr>
          <w:rFonts w:ascii="Arial" w:eastAsia="Arial" w:hAnsi="Arial" w:cs="Arial"/>
          <w:w w:val="99"/>
        </w:rPr>
        <w:t>a</w:t>
      </w:r>
      <w:r w:rsidRPr="00CD3FD4">
        <w:rPr>
          <w:rFonts w:ascii="Arial" w:eastAsia="Arial" w:hAnsi="Arial" w:cs="Arial"/>
        </w:rPr>
        <w:t xml:space="preserve"> </w:t>
      </w:r>
      <w:r w:rsidRPr="00CD3FD4">
        <w:rPr>
          <w:rFonts w:ascii="Arial" w:eastAsia="Arial" w:hAnsi="Arial" w:cs="Arial"/>
          <w:w w:val="99"/>
        </w:rPr>
        <w:t>bag</w:t>
      </w:r>
      <w:r w:rsidRPr="00CD3FD4">
        <w:rPr>
          <w:rFonts w:ascii="Arial" w:eastAsia="Arial" w:hAnsi="Arial" w:cs="Arial"/>
        </w:rPr>
        <w:t xml:space="preserve"> </w:t>
      </w:r>
      <w:r w:rsidRPr="00CD3FD4">
        <w:rPr>
          <w:rFonts w:ascii="Arial" w:eastAsia="Arial" w:hAnsi="Arial" w:cs="Arial"/>
          <w:w w:val="99"/>
        </w:rPr>
        <w:t>and</w:t>
      </w:r>
      <w:r w:rsidRPr="00CD3FD4">
        <w:rPr>
          <w:rFonts w:ascii="Arial" w:eastAsia="Arial" w:hAnsi="Arial" w:cs="Arial"/>
        </w:rPr>
        <w:t xml:space="preserve"> </w:t>
      </w:r>
      <w:r w:rsidRPr="00CD3FD4">
        <w:rPr>
          <w:rFonts w:ascii="Arial" w:eastAsia="Arial" w:hAnsi="Arial" w:cs="Arial"/>
          <w:w w:val="99"/>
        </w:rPr>
        <w:t>ensure it</w:t>
      </w:r>
      <w:r w:rsidRPr="00CD3FD4">
        <w:rPr>
          <w:rFonts w:ascii="Arial" w:eastAsia="Arial" w:hAnsi="Arial" w:cs="Arial"/>
        </w:rPr>
        <w:t xml:space="preserve"> </w:t>
      </w:r>
      <w:r w:rsidRPr="00CD3FD4">
        <w:rPr>
          <w:rFonts w:ascii="Arial" w:eastAsia="Arial" w:hAnsi="Arial" w:cs="Arial"/>
          <w:w w:val="99"/>
        </w:rPr>
        <w:t>is</w:t>
      </w:r>
      <w:r w:rsidRPr="00CD3FD4">
        <w:rPr>
          <w:rFonts w:ascii="Arial" w:eastAsia="Arial" w:hAnsi="Arial" w:cs="Arial"/>
        </w:rPr>
        <w:t xml:space="preserve"> </w:t>
      </w:r>
      <w:r w:rsidRPr="00CD3FD4">
        <w:rPr>
          <w:rFonts w:ascii="Arial" w:eastAsia="Arial" w:hAnsi="Arial" w:cs="Arial"/>
          <w:w w:val="99"/>
        </w:rPr>
        <w:t>clearly</w:t>
      </w:r>
      <w:r w:rsidRPr="00CD3FD4">
        <w:rPr>
          <w:rFonts w:ascii="Arial" w:eastAsia="Arial" w:hAnsi="Arial" w:cs="Arial"/>
        </w:rPr>
        <w:t xml:space="preserve"> </w:t>
      </w:r>
      <w:r w:rsidRPr="00CD3FD4">
        <w:rPr>
          <w:rFonts w:ascii="Arial" w:eastAsia="Arial" w:hAnsi="Arial" w:cs="Arial"/>
          <w:w w:val="99"/>
        </w:rPr>
        <w:t>marked.</w:t>
      </w:r>
      <w:r w:rsidR="006555F6" w:rsidRPr="00CD3FD4">
        <w:rPr>
          <w:rFonts w:ascii="Arial" w:eastAsia="Arial" w:hAnsi="Arial" w:cs="Arial"/>
          <w:w w:val="99"/>
        </w:rPr>
        <w:t>/</w:t>
      </w:r>
    </w:p>
    <w:p w:rsidR="006555F6" w:rsidRPr="00CD3FD4" w:rsidRDefault="006555F6" w:rsidP="00CD3FD4">
      <w:pPr>
        <w:pStyle w:val="HTMLPreformatted"/>
        <w:shd w:val="clear" w:color="auto" w:fill="F8F9FA"/>
        <w:spacing w:line="276" w:lineRule="auto"/>
        <w:rPr>
          <w:rFonts w:ascii="Arial" w:hAnsi="Arial" w:cs="Arial"/>
          <w:color w:val="202124"/>
        </w:rPr>
      </w:pPr>
      <w:r w:rsidRPr="00CD3FD4">
        <w:rPr>
          <w:rStyle w:val="Heading3Char"/>
          <w:rFonts w:ascii="Arial" w:hAnsi="Arial" w:cs="Arial"/>
          <w:color w:val="202124"/>
          <w:sz w:val="20"/>
          <w:szCs w:val="20"/>
          <w:lang w:val="vi-VN"/>
        </w:rPr>
        <w:t xml:space="preserve"> </w:t>
      </w:r>
      <w:r w:rsidRPr="00CD3FD4">
        <w:rPr>
          <w:rStyle w:val="y2iqfc"/>
          <w:rFonts w:ascii="Arial" w:eastAsiaTheme="minorEastAsia" w:hAnsi="Arial" w:cs="Arial"/>
          <w:color w:val="202124"/>
          <w:lang w:val="vi-VN"/>
        </w:rPr>
        <w:t>Nhân viên</w:t>
      </w:r>
      <w:r w:rsidRPr="00CD3FD4">
        <w:rPr>
          <w:rStyle w:val="y2iqfc"/>
          <w:rFonts w:ascii="Arial" w:eastAsiaTheme="minorEastAsia" w:hAnsi="Arial" w:cs="Arial"/>
          <w:color w:val="202124"/>
        </w:rPr>
        <w:t xml:space="preserve"> làm</w:t>
      </w:r>
      <w:r w:rsidRPr="00CD3FD4">
        <w:rPr>
          <w:rStyle w:val="y2iqfc"/>
          <w:rFonts w:ascii="Arial" w:eastAsiaTheme="minorEastAsia" w:hAnsi="Arial" w:cs="Arial"/>
          <w:color w:val="202124"/>
          <w:lang w:val="vi-VN"/>
        </w:rPr>
        <w:t xml:space="preserve"> phòng thu gom đồ vải bị ô nhiễm phải tách đồ vải bị vào túi và đảm bảo nó được đánh dấu rõ ràng.</w:t>
      </w:r>
    </w:p>
    <w:p w:rsidR="00C72FF0" w:rsidRPr="00CD3FD4" w:rsidRDefault="00C72FF0" w:rsidP="00CD3FD4">
      <w:pPr>
        <w:spacing w:before="17" w:line="276" w:lineRule="auto"/>
        <w:ind w:left="562" w:right="133"/>
        <w:rPr>
          <w:rFonts w:ascii="Arial" w:eastAsia="Arial" w:hAnsi="Arial" w:cs="Arial"/>
        </w:rPr>
      </w:pPr>
    </w:p>
    <w:p w:rsidR="00C72FF0" w:rsidRPr="00CD3FD4" w:rsidRDefault="007B3423" w:rsidP="00CD3FD4">
      <w:pPr>
        <w:spacing w:before="11" w:line="276" w:lineRule="auto"/>
        <w:ind w:left="562" w:right="148"/>
        <w:jc w:val="both"/>
        <w:rPr>
          <w:rFonts w:ascii="Arial" w:eastAsia="Arial" w:hAnsi="Arial" w:cs="Arial"/>
        </w:rPr>
      </w:pPr>
      <w:r w:rsidRPr="00CD3FD4">
        <w:rPr>
          <w:rFonts w:ascii="Arial" w:eastAsia="Arial" w:hAnsi="Arial" w:cs="Arial"/>
          <w:w w:val="99"/>
        </w:rPr>
        <w:t>Deliver</w:t>
      </w:r>
      <w:r w:rsidRPr="00CD3FD4">
        <w:rPr>
          <w:rFonts w:ascii="Arial" w:eastAsia="Arial" w:hAnsi="Arial" w:cs="Arial"/>
        </w:rPr>
        <w:t xml:space="preserve"> </w:t>
      </w:r>
      <w:r w:rsidRPr="00CD3FD4">
        <w:rPr>
          <w:rFonts w:ascii="Arial" w:eastAsia="Arial" w:hAnsi="Arial" w:cs="Arial"/>
          <w:w w:val="99"/>
        </w:rPr>
        <w:t>contaminated</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designated</w:t>
      </w:r>
      <w:r w:rsidRPr="00CD3FD4">
        <w:rPr>
          <w:rFonts w:ascii="Arial" w:eastAsia="Arial" w:hAnsi="Arial" w:cs="Arial"/>
        </w:rPr>
        <w:t xml:space="preserve"> </w:t>
      </w:r>
      <w:r w:rsidRPr="00CD3FD4">
        <w:rPr>
          <w:rFonts w:ascii="Arial" w:eastAsia="Arial" w:hAnsi="Arial" w:cs="Arial"/>
          <w:w w:val="99"/>
        </w:rPr>
        <w:t>area,</w:t>
      </w:r>
      <w:r w:rsidRPr="00CD3FD4">
        <w:rPr>
          <w:rFonts w:ascii="Arial" w:eastAsia="Arial" w:hAnsi="Arial" w:cs="Arial"/>
        </w:rPr>
        <w:t xml:space="preserve"> </w:t>
      </w:r>
      <w:r w:rsidRPr="00CD3FD4">
        <w:rPr>
          <w:rFonts w:ascii="Arial" w:eastAsia="Arial" w:hAnsi="Arial" w:cs="Arial"/>
          <w:w w:val="99"/>
        </w:rPr>
        <w:t>keeping</w:t>
      </w:r>
      <w:r w:rsidRPr="00CD3FD4">
        <w:rPr>
          <w:rFonts w:ascii="Arial" w:eastAsia="Arial" w:hAnsi="Arial" w:cs="Arial"/>
        </w:rPr>
        <w:t xml:space="preserve"> </w:t>
      </w:r>
      <w:r w:rsidRPr="00CD3FD4">
        <w:rPr>
          <w:rFonts w:ascii="Arial" w:eastAsia="Arial" w:hAnsi="Arial" w:cs="Arial"/>
          <w:w w:val="99"/>
        </w:rPr>
        <w:t>separate</w:t>
      </w:r>
      <w:r w:rsidRPr="00CD3FD4">
        <w:rPr>
          <w:rFonts w:ascii="Arial" w:eastAsia="Arial" w:hAnsi="Arial" w:cs="Arial"/>
        </w:rPr>
        <w:t xml:space="preserve"> </w:t>
      </w:r>
      <w:r w:rsidRPr="00CD3FD4">
        <w:rPr>
          <w:rFonts w:ascii="Arial" w:eastAsia="Arial" w:hAnsi="Arial" w:cs="Arial"/>
          <w:w w:val="99"/>
        </w:rPr>
        <w:t>from</w:t>
      </w:r>
      <w:r w:rsidRPr="00CD3FD4">
        <w:rPr>
          <w:rFonts w:ascii="Arial" w:eastAsia="Arial" w:hAnsi="Arial" w:cs="Arial"/>
        </w:rPr>
        <w:t xml:space="preserve"> </w:t>
      </w:r>
      <w:r w:rsidRPr="00CD3FD4">
        <w:rPr>
          <w:rFonts w:ascii="Arial" w:eastAsia="Arial" w:hAnsi="Arial" w:cs="Arial"/>
          <w:w w:val="99"/>
        </w:rPr>
        <w:t>all</w:t>
      </w:r>
      <w:r w:rsidRPr="00CD3FD4">
        <w:rPr>
          <w:rFonts w:ascii="Arial" w:eastAsia="Arial" w:hAnsi="Arial" w:cs="Arial"/>
        </w:rPr>
        <w:t xml:space="preserve"> </w:t>
      </w:r>
      <w:r w:rsidRPr="00CD3FD4">
        <w:rPr>
          <w:rFonts w:ascii="Arial" w:eastAsia="Arial" w:hAnsi="Arial" w:cs="Arial"/>
          <w:w w:val="99"/>
        </w:rPr>
        <w:t>other</w:t>
      </w:r>
      <w:r w:rsidRPr="00CD3FD4">
        <w:rPr>
          <w:rFonts w:ascii="Arial" w:eastAsia="Arial" w:hAnsi="Arial" w:cs="Arial"/>
        </w:rPr>
        <w:t xml:space="preserve"> </w:t>
      </w:r>
      <w:r w:rsidRPr="00CD3FD4">
        <w:rPr>
          <w:rFonts w:ascii="Arial" w:eastAsia="Arial" w:hAnsi="Arial" w:cs="Arial"/>
          <w:w w:val="99"/>
        </w:rPr>
        <w:t>linen</w:t>
      </w:r>
      <w:r w:rsidRPr="00CD3FD4">
        <w:rPr>
          <w:rFonts w:ascii="Arial" w:eastAsia="Arial" w:hAnsi="Arial" w:cs="Arial"/>
        </w:rPr>
        <w:t xml:space="preserve"> </w:t>
      </w:r>
      <w:r w:rsidRPr="00CD3FD4">
        <w:rPr>
          <w:rFonts w:ascii="Arial" w:eastAsia="Arial" w:hAnsi="Arial" w:cs="Arial"/>
          <w:w w:val="99"/>
        </w:rPr>
        <w:t>and</w:t>
      </w:r>
      <w:r w:rsidRPr="00CD3FD4">
        <w:rPr>
          <w:rFonts w:ascii="Arial" w:eastAsia="Arial" w:hAnsi="Arial" w:cs="Arial"/>
        </w:rPr>
        <w:t xml:space="preserve"> </w:t>
      </w:r>
      <w:r w:rsidRPr="00CD3FD4">
        <w:rPr>
          <w:rFonts w:ascii="Arial" w:eastAsia="Arial" w:hAnsi="Arial" w:cs="Arial"/>
          <w:w w:val="99"/>
        </w:rPr>
        <w:t>report</w:t>
      </w:r>
      <w:r w:rsidRPr="00CD3FD4">
        <w:rPr>
          <w:rFonts w:ascii="Arial" w:eastAsia="Arial" w:hAnsi="Arial" w:cs="Arial"/>
        </w:rPr>
        <w:t xml:space="preserve"> </w:t>
      </w:r>
      <w:r w:rsidRPr="00CD3FD4">
        <w:rPr>
          <w:rFonts w:ascii="Arial" w:eastAsia="Arial" w:hAnsi="Arial" w:cs="Arial"/>
          <w:w w:val="99"/>
        </w:rPr>
        <w:t>to</w:t>
      </w:r>
      <w:r w:rsidRPr="00CD3FD4">
        <w:rPr>
          <w:rFonts w:ascii="Arial" w:eastAsia="Arial" w:hAnsi="Arial" w:cs="Arial"/>
        </w:rPr>
        <w:t xml:space="preserve"> </w:t>
      </w:r>
      <w:r w:rsidRPr="00CD3FD4">
        <w:rPr>
          <w:rFonts w:ascii="Arial" w:eastAsia="Arial" w:hAnsi="Arial" w:cs="Arial"/>
          <w:w w:val="99"/>
        </w:rPr>
        <w:t>the</w:t>
      </w:r>
    </w:p>
    <w:p w:rsidR="00625041" w:rsidRPr="00CD3FD4" w:rsidRDefault="00625041" w:rsidP="00CD3FD4">
      <w:pPr>
        <w:pStyle w:val="HTMLPreformatted"/>
        <w:shd w:val="clear" w:color="auto" w:fill="F8F9FA"/>
        <w:spacing w:line="276" w:lineRule="auto"/>
        <w:rPr>
          <w:rFonts w:ascii="Arial" w:eastAsia="Arial" w:hAnsi="Arial" w:cs="Arial"/>
          <w:w w:val="99"/>
        </w:rPr>
      </w:pPr>
      <w:r w:rsidRPr="00CD3FD4">
        <w:rPr>
          <w:rFonts w:ascii="Arial" w:eastAsia="Arial" w:hAnsi="Arial" w:cs="Arial"/>
          <w:w w:val="99"/>
        </w:rPr>
        <w:t>H</w:t>
      </w:r>
      <w:r w:rsidR="007B3423" w:rsidRPr="00CD3FD4">
        <w:rPr>
          <w:rFonts w:ascii="Arial" w:eastAsia="Arial" w:hAnsi="Arial" w:cs="Arial"/>
          <w:w w:val="99"/>
        </w:rPr>
        <w:t>ousekeeping</w:t>
      </w:r>
      <w:r w:rsidR="007B3423" w:rsidRPr="00CD3FD4">
        <w:rPr>
          <w:rFonts w:ascii="Arial" w:eastAsia="Arial" w:hAnsi="Arial" w:cs="Arial"/>
        </w:rPr>
        <w:t xml:space="preserve"> </w:t>
      </w:r>
      <w:r w:rsidR="007B3423" w:rsidRPr="00CD3FD4">
        <w:rPr>
          <w:rFonts w:ascii="Arial" w:eastAsia="Arial" w:hAnsi="Arial" w:cs="Arial"/>
          <w:w w:val="99"/>
        </w:rPr>
        <w:t>Supervisor</w:t>
      </w:r>
      <w:r w:rsidRPr="00CD3FD4">
        <w:rPr>
          <w:rFonts w:ascii="Arial" w:eastAsia="Arial" w:hAnsi="Arial" w:cs="Arial"/>
          <w:w w:val="99"/>
        </w:rPr>
        <w:t>/</w:t>
      </w:r>
    </w:p>
    <w:p w:rsidR="00625041" w:rsidRPr="00CD3FD4" w:rsidRDefault="00625041" w:rsidP="00CD3FD4">
      <w:pPr>
        <w:pStyle w:val="HTMLPreformatted"/>
        <w:shd w:val="clear" w:color="auto" w:fill="F8F9FA"/>
        <w:spacing w:line="276" w:lineRule="auto"/>
        <w:rPr>
          <w:rStyle w:val="y2iqfc"/>
          <w:rFonts w:ascii="Arial" w:eastAsiaTheme="minorEastAsia" w:hAnsi="Arial" w:cs="Arial"/>
          <w:color w:val="202124"/>
          <w:lang w:val="vi-VN"/>
        </w:rPr>
      </w:pPr>
      <w:r w:rsidRPr="00CD3FD4">
        <w:rPr>
          <w:rStyle w:val="Heading3Char"/>
          <w:rFonts w:ascii="Arial" w:hAnsi="Arial" w:cs="Arial"/>
          <w:color w:val="202124"/>
          <w:sz w:val="20"/>
          <w:szCs w:val="20"/>
          <w:lang w:val="vi-VN"/>
        </w:rPr>
        <w:t xml:space="preserve"> </w:t>
      </w:r>
      <w:r w:rsidRPr="00CD3FD4">
        <w:rPr>
          <w:rStyle w:val="y2iqfc"/>
          <w:rFonts w:ascii="Arial" w:eastAsiaTheme="minorEastAsia" w:hAnsi="Arial" w:cs="Arial"/>
          <w:color w:val="202124"/>
          <w:lang w:val="vi-VN"/>
        </w:rPr>
        <w:t>Chuyển đồ vải bị nhiễm bẩn đến khu vực được chỉ định, tách biệt với tất cả các đồ vải khác và báo cáo cho người quản lý.</w:t>
      </w:r>
    </w:p>
    <w:p w:rsidR="00625041" w:rsidRPr="00CD3FD4" w:rsidRDefault="00625041" w:rsidP="00CD3FD4">
      <w:pPr>
        <w:pStyle w:val="HTMLPreformatted"/>
        <w:shd w:val="clear" w:color="auto" w:fill="F8F9FA"/>
        <w:spacing w:line="276" w:lineRule="auto"/>
        <w:rPr>
          <w:rFonts w:ascii="Arial" w:hAnsi="Arial" w:cs="Arial"/>
          <w:color w:val="202124"/>
        </w:rPr>
      </w:pPr>
      <w:r w:rsidRPr="00CD3FD4">
        <w:rPr>
          <w:rStyle w:val="y2iqfc"/>
          <w:rFonts w:ascii="Arial" w:eastAsiaTheme="minorEastAsia" w:hAnsi="Arial" w:cs="Arial"/>
          <w:color w:val="202124"/>
          <w:lang w:val="vi-VN"/>
        </w:rPr>
        <w:t>Giám sát dọn phòng</w:t>
      </w:r>
    </w:p>
    <w:p w:rsidR="00C72FF0" w:rsidRPr="00CD3FD4" w:rsidRDefault="00C72FF0" w:rsidP="00CD3FD4">
      <w:pPr>
        <w:spacing w:line="276" w:lineRule="auto"/>
        <w:ind w:left="562" w:right="6799"/>
        <w:jc w:val="both"/>
        <w:rPr>
          <w:rFonts w:ascii="Arial" w:eastAsia="Arial" w:hAnsi="Arial" w:cs="Arial"/>
        </w:rPr>
      </w:pPr>
    </w:p>
    <w:p w:rsidR="00C72FF0" w:rsidRPr="00CD3FD4" w:rsidRDefault="00C72FF0" w:rsidP="00CD3FD4">
      <w:pPr>
        <w:spacing w:before="16" w:line="276" w:lineRule="auto"/>
        <w:rPr>
          <w:rFonts w:ascii="Arial" w:hAnsi="Arial" w:cs="Arial"/>
        </w:rPr>
      </w:pPr>
    </w:p>
    <w:p w:rsidR="00625041" w:rsidRPr="00CD3FD4" w:rsidRDefault="007B3423" w:rsidP="00CD3FD4">
      <w:pPr>
        <w:pStyle w:val="HTMLPreformatted"/>
        <w:shd w:val="clear" w:color="auto" w:fill="F8F9FA"/>
        <w:spacing w:line="276" w:lineRule="auto"/>
        <w:rPr>
          <w:rFonts w:ascii="Arial" w:hAnsi="Arial" w:cs="Arial"/>
          <w:color w:val="202124"/>
        </w:rPr>
      </w:pPr>
      <w:r w:rsidRPr="00CD3FD4">
        <w:rPr>
          <w:rFonts w:ascii="Arial" w:eastAsia="Arial" w:hAnsi="Arial" w:cs="Arial"/>
          <w:b/>
          <w:w w:val="99"/>
          <w:position w:val="-1"/>
        </w:rPr>
        <w:t>REFERENCE</w:t>
      </w:r>
      <w:r w:rsidRPr="00CD3FD4">
        <w:rPr>
          <w:rFonts w:ascii="Arial" w:eastAsia="Arial" w:hAnsi="Arial" w:cs="Arial"/>
          <w:b/>
          <w:position w:val="-1"/>
        </w:rPr>
        <w:t xml:space="preserve"> </w:t>
      </w:r>
      <w:r w:rsidRPr="00CD3FD4">
        <w:rPr>
          <w:rFonts w:ascii="Arial" w:eastAsia="Arial" w:hAnsi="Arial" w:cs="Arial"/>
          <w:b/>
          <w:w w:val="99"/>
          <w:position w:val="-1"/>
        </w:rPr>
        <w:t>DOCUMENTS</w:t>
      </w:r>
      <w:r w:rsidR="00625041" w:rsidRPr="00CD3FD4">
        <w:rPr>
          <w:rFonts w:ascii="Arial" w:eastAsia="Arial" w:hAnsi="Arial" w:cs="Arial"/>
          <w:b/>
          <w:w w:val="99"/>
          <w:position w:val="-1"/>
        </w:rPr>
        <w:t>/</w:t>
      </w:r>
      <w:r w:rsidR="00625041" w:rsidRPr="00CD3FD4">
        <w:rPr>
          <w:rStyle w:val="Heading3Char"/>
          <w:rFonts w:ascii="Arial" w:hAnsi="Arial" w:cs="Arial"/>
          <w:color w:val="202124"/>
          <w:sz w:val="20"/>
          <w:szCs w:val="20"/>
          <w:lang w:val="vi-VN"/>
        </w:rPr>
        <w:t xml:space="preserve"> </w:t>
      </w:r>
      <w:r w:rsidR="00625041" w:rsidRPr="00CD3FD4">
        <w:rPr>
          <w:rStyle w:val="y2iqfc"/>
          <w:rFonts w:ascii="Arial" w:eastAsiaTheme="minorEastAsia" w:hAnsi="Arial" w:cs="Arial"/>
          <w:color w:val="202124"/>
          <w:lang w:val="vi-VN"/>
        </w:rPr>
        <w:t>TÀI LIỆU THAM KHẢO</w:t>
      </w:r>
    </w:p>
    <w:p w:rsidR="00C72FF0" w:rsidRPr="00CD3FD4" w:rsidRDefault="00C72FF0" w:rsidP="00CD3FD4">
      <w:pPr>
        <w:spacing w:before="1" w:line="276" w:lineRule="auto"/>
        <w:rPr>
          <w:rFonts w:ascii="Arial" w:hAnsi="Arial" w:cs="Arial"/>
        </w:rPr>
      </w:pPr>
    </w:p>
    <w:p w:rsidR="00C72FF0" w:rsidRPr="00CD3FD4" w:rsidRDefault="00C72FF0" w:rsidP="00CD3FD4">
      <w:pPr>
        <w:spacing w:line="276" w:lineRule="auto"/>
        <w:rPr>
          <w:rFonts w:ascii="Arial" w:hAnsi="Arial" w:cs="Arial"/>
        </w:rPr>
      </w:pPr>
    </w:p>
    <w:tbl>
      <w:tblPr>
        <w:tblStyle w:val="TableGrid"/>
        <w:tblW w:w="0" w:type="auto"/>
        <w:tblInd w:w="111" w:type="dxa"/>
        <w:tblLook w:val="04A0" w:firstRow="1" w:lastRow="0" w:firstColumn="1" w:lastColumn="0" w:noHBand="0" w:noVBand="1"/>
      </w:tblPr>
      <w:tblGrid>
        <w:gridCol w:w="9785"/>
      </w:tblGrid>
      <w:tr w:rsidR="00E911AC" w:rsidRPr="00CD3FD4" w:rsidTr="00C679D0">
        <w:trPr>
          <w:trHeight w:val="530"/>
        </w:trPr>
        <w:tc>
          <w:tcPr>
            <w:tcW w:w="9896" w:type="dxa"/>
            <w:shd w:val="clear" w:color="auto" w:fill="000000" w:themeFill="text1"/>
            <w:vAlign w:val="center"/>
          </w:tcPr>
          <w:p w:rsidR="00E911AC" w:rsidRPr="00CD3FD4" w:rsidRDefault="00E911AC" w:rsidP="00CD3FD4">
            <w:pPr>
              <w:spacing w:line="276" w:lineRule="auto"/>
              <w:rPr>
                <w:rFonts w:ascii="Arial" w:eastAsia="Malgun Gothic" w:hAnsi="Arial" w:cs="Arial"/>
                <w:lang w:eastAsia="ko-KR"/>
              </w:rPr>
            </w:pPr>
            <w:r w:rsidRPr="00CD3FD4">
              <w:rPr>
                <w:rFonts w:ascii="Arial" w:hAnsi="Arial" w:cs="Arial"/>
                <w:color w:val="FFFFFF"/>
                <w:w w:val="99"/>
              </w:rPr>
              <w:t>POLICY</w:t>
            </w:r>
            <w:r w:rsidRPr="00CD3FD4">
              <w:rPr>
                <w:rFonts w:ascii="Arial" w:hAnsi="Arial" w:cs="Arial"/>
                <w:color w:val="FFFFFF"/>
              </w:rPr>
              <w:t xml:space="preserve"> </w:t>
            </w:r>
            <w:r w:rsidRPr="00CD3FD4">
              <w:rPr>
                <w:rFonts w:ascii="Arial" w:hAnsi="Arial" w:cs="Arial"/>
                <w:color w:val="FFFFFF"/>
                <w:w w:val="99"/>
              </w:rPr>
              <w:t>AND</w:t>
            </w:r>
            <w:r w:rsidRPr="00CD3FD4">
              <w:rPr>
                <w:rFonts w:ascii="Arial" w:hAnsi="Arial" w:cs="Arial"/>
                <w:color w:val="FFFFFF"/>
              </w:rPr>
              <w:t xml:space="preserve"> </w:t>
            </w:r>
            <w:r w:rsidRPr="00CD3FD4">
              <w:rPr>
                <w:rFonts w:ascii="Arial" w:hAnsi="Arial" w:cs="Arial"/>
                <w:color w:val="FFFFFF"/>
                <w:w w:val="99"/>
              </w:rPr>
              <w:t>PROCEDURE</w:t>
            </w:r>
            <w:r w:rsidRPr="00CD3FD4">
              <w:rPr>
                <w:rFonts w:ascii="Arial" w:hAnsi="Arial" w:cs="Arial"/>
                <w:color w:val="FFFFFF"/>
              </w:rPr>
              <w:t xml:space="preserve">                                </w:t>
            </w:r>
            <w:r w:rsidRPr="00CD3FD4">
              <w:rPr>
                <w:rFonts w:ascii="Arial" w:hAnsi="Arial" w:cs="Arial"/>
                <w:color w:val="FFFFFF"/>
                <w:w w:val="99"/>
              </w:rPr>
              <w:t>SUPPORT</w:t>
            </w:r>
            <w:r w:rsidRPr="00CD3FD4">
              <w:rPr>
                <w:rFonts w:ascii="Arial" w:hAnsi="Arial" w:cs="Arial"/>
                <w:color w:val="FFFFFF"/>
              </w:rPr>
              <w:t xml:space="preserve"> </w:t>
            </w:r>
            <w:r w:rsidRPr="00CD3FD4">
              <w:rPr>
                <w:rFonts w:ascii="Arial" w:hAnsi="Arial" w:cs="Arial"/>
                <w:color w:val="FFFFFF"/>
                <w:w w:val="99"/>
              </w:rPr>
              <w:t>DOCUMENTS</w:t>
            </w:r>
          </w:p>
        </w:tc>
      </w:tr>
      <w:tr w:rsidR="00E911AC" w:rsidRPr="00CD3FD4" w:rsidTr="00C679D0">
        <w:trPr>
          <w:trHeight w:val="1417"/>
        </w:trPr>
        <w:tc>
          <w:tcPr>
            <w:tcW w:w="9896" w:type="dxa"/>
          </w:tcPr>
          <w:p w:rsidR="00E911AC" w:rsidRPr="00CD3FD4" w:rsidRDefault="00E911AC" w:rsidP="00CD3FD4">
            <w:pPr>
              <w:spacing w:before="34" w:line="276" w:lineRule="auto"/>
              <w:rPr>
                <w:rFonts w:ascii="Arial" w:eastAsia="Malgun Gothic" w:hAnsi="Arial" w:cs="Arial"/>
                <w:w w:val="99"/>
                <w:lang w:eastAsia="ko-KR"/>
              </w:rPr>
            </w:pPr>
          </w:p>
          <w:p w:rsidR="00625041" w:rsidRPr="00CD3FD4" w:rsidRDefault="00E911AC" w:rsidP="00CD3FD4">
            <w:pPr>
              <w:pStyle w:val="HTMLPreformatted"/>
              <w:shd w:val="clear" w:color="auto" w:fill="F8F9FA"/>
              <w:spacing w:line="276" w:lineRule="auto"/>
              <w:rPr>
                <w:rFonts w:ascii="Arial" w:hAnsi="Arial" w:cs="Arial"/>
                <w:color w:val="202124"/>
              </w:rPr>
            </w:pPr>
            <w:r w:rsidRPr="00CD3FD4">
              <w:rPr>
                <w:rFonts w:ascii="Arial" w:eastAsia="Arial" w:hAnsi="Arial" w:cs="Arial"/>
                <w:w w:val="99"/>
              </w:rPr>
              <w:t>GEN-08-01-006</w:t>
            </w:r>
            <w:r w:rsidRPr="00CD3FD4">
              <w:rPr>
                <w:rFonts w:ascii="Arial" w:eastAsia="Arial" w:hAnsi="Arial" w:cs="Arial"/>
              </w:rPr>
              <w:t xml:space="preserve"> </w:t>
            </w:r>
            <w:r w:rsidRPr="00CD3FD4">
              <w:rPr>
                <w:rFonts w:ascii="Arial" w:eastAsia="Arial" w:hAnsi="Arial" w:cs="Arial"/>
                <w:w w:val="99"/>
              </w:rPr>
              <w:t>Staff</w:t>
            </w:r>
            <w:r w:rsidRPr="00CD3FD4">
              <w:rPr>
                <w:rFonts w:ascii="Arial" w:eastAsia="Arial" w:hAnsi="Arial" w:cs="Arial"/>
              </w:rPr>
              <w:t xml:space="preserve"> </w:t>
            </w:r>
            <w:r w:rsidRPr="00CD3FD4">
              <w:rPr>
                <w:rFonts w:ascii="Arial" w:eastAsia="Arial" w:hAnsi="Arial" w:cs="Arial"/>
                <w:w w:val="99"/>
              </w:rPr>
              <w:t>Awareness</w:t>
            </w:r>
            <w:r w:rsidRPr="00CD3FD4">
              <w:rPr>
                <w:rFonts w:ascii="Arial" w:eastAsia="Arial" w:hAnsi="Arial" w:cs="Arial"/>
              </w:rPr>
              <w:t xml:space="preserve"> </w:t>
            </w:r>
            <w:r w:rsidRPr="00CD3FD4">
              <w:rPr>
                <w:rFonts w:ascii="Arial" w:eastAsia="Arial" w:hAnsi="Arial" w:cs="Arial"/>
                <w:w w:val="99"/>
              </w:rPr>
              <w:t>of</w:t>
            </w:r>
            <w:r w:rsidRPr="00CD3FD4">
              <w:rPr>
                <w:rFonts w:ascii="Arial" w:eastAsia="Arial" w:hAnsi="Arial" w:cs="Arial"/>
              </w:rPr>
              <w:t xml:space="preserve"> </w:t>
            </w:r>
            <w:r w:rsidRPr="00CD3FD4">
              <w:rPr>
                <w:rFonts w:ascii="Arial" w:eastAsia="Arial" w:hAnsi="Arial" w:cs="Arial"/>
                <w:w w:val="99"/>
              </w:rPr>
              <w:t>Occupational</w:t>
            </w:r>
            <w:r w:rsidRPr="00CD3FD4">
              <w:rPr>
                <w:rFonts w:ascii="Arial" w:eastAsia="Arial" w:hAnsi="Arial" w:cs="Arial"/>
              </w:rPr>
              <w:t xml:space="preserve"> </w:t>
            </w:r>
            <w:r w:rsidRPr="00CD3FD4">
              <w:rPr>
                <w:rFonts w:ascii="Arial" w:eastAsia="Arial" w:hAnsi="Arial" w:cs="Arial"/>
                <w:w w:val="99"/>
              </w:rPr>
              <w:t>Health</w:t>
            </w:r>
            <w:r w:rsidRPr="00CD3FD4">
              <w:rPr>
                <w:rFonts w:ascii="Arial" w:eastAsia="Arial" w:hAnsi="Arial" w:cs="Arial"/>
              </w:rPr>
              <w:t xml:space="preserve"> </w:t>
            </w:r>
            <w:r w:rsidRPr="00CD3FD4">
              <w:rPr>
                <w:rFonts w:ascii="Arial" w:eastAsia="Arial" w:hAnsi="Arial" w:cs="Arial"/>
                <w:w w:val="99"/>
              </w:rPr>
              <w:t>&amp;</w:t>
            </w:r>
            <w:r w:rsidRPr="00CD3FD4">
              <w:rPr>
                <w:rFonts w:ascii="Arial" w:eastAsia="Arial" w:hAnsi="Arial" w:cs="Arial"/>
              </w:rPr>
              <w:t xml:space="preserve"> </w:t>
            </w:r>
            <w:r w:rsidRPr="00CD3FD4">
              <w:rPr>
                <w:rFonts w:ascii="Arial" w:eastAsia="Arial" w:hAnsi="Arial" w:cs="Arial"/>
                <w:w w:val="99"/>
              </w:rPr>
              <w:t>Safety</w:t>
            </w:r>
            <w:r w:rsidRPr="00CD3FD4">
              <w:rPr>
                <w:rFonts w:ascii="Arial" w:eastAsia="Arial" w:hAnsi="Arial" w:cs="Arial"/>
              </w:rPr>
              <w:t xml:space="preserve"> </w:t>
            </w:r>
            <w:r w:rsidRPr="00CD3FD4">
              <w:rPr>
                <w:rFonts w:ascii="Arial" w:eastAsia="Arial" w:hAnsi="Arial" w:cs="Arial"/>
                <w:w w:val="99"/>
              </w:rPr>
              <w:t>Responsibilities</w:t>
            </w:r>
            <w:r w:rsidR="00625041" w:rsidRPr="00CD3FD4">
              <w:rPr>
                <w:rFonts w:ascii="Arial" w:eastAsia="Arial" w:hAnsi="Arial" w:cs="Arial"/>
                <w:w w:val="99"/>
              </w:rPr>
              <w:t>/</w:t>
            </w:r>
            <w:r w:rsidR="00625041" w:rsidRPr="00CD3FD4">
              <w:rPr>
                <w:rStyle w:val="Heading3Char"/>
                <w:rFonts w:ascii="Arial" w:hAnsi="Arial" w:cs="Arial"/>
                <w:color w:val="202124"/>
                <w:sz w:val="20"/>
                <w:szCs w:val="20"/>
                <w:lang w:val="vi-VN"/>
              </w:rPr>
              <w:t xml:space="preserve"> </w:t>
            </w:r>
            <w:r w:rsidR="00625041" w:rsidRPr="00CD3FD4">
              <w:rPr>
                <w:rStyle w:val="y2iqfc"/>
                <w:rFonts w:ascii="Arial" w:eastAsiaTheme="minorEastAsia" w:hAnsi="Arial" w:cs="Arial"/>
                <w:color w:val="202124"/>
                <w:lang w:val="vi-VN"/>
              </w:rPr>
              <w:t>GEN-08-01-006 Nhận thức của Nhân viên về Trách nhiệm An toàn &amp; Sức khỏe Nghề nghiệp</w:t>
            </w:r>
          </w:p>
          <w:p w:rsidR="00E911AC" w:rsidRPr="00CD3FD4" w:rsidRDefault="00E911AC" w:rsidP="00CD3FD4">
            <w:pPr>
              <w:spacing w:before="34" w:line="276" w:lineRule="auto"/>
              <w:rPr>
                <w:rFonts w:ascii="Arial" w:eastAsia="Malgun Gothic" w:hAnsi="Arial" w:cs="Arial"/>
                <w:lang w:eastAsia="ko-KR"/>
              </w:rPr>
            </w:pPr>
          </w:p>
        </w:tc>
      </w:tr>
    </w:tbl>
    <w:p w:rsidR="00C72FF0" w:rsidRPr="00CD3FD4" w:rsidRDefault="00C72FF0" w:rsidP="00CD3FD4">
      <w:pPr>
        <w:spacing w:line="276" w:lineRule="auto"/>
        <w:rPr>
          <w:rFonts w:ascii="Arial" w:hAnsi="Arial" w:cs="Arial"/>
        </w:rPr>
      </w:pPr>
    </w:p>
    <w:p w:rsidR="00625041" w:rsidRPr="00CD3FD4" w:rsidRDefault="00625041" w:rsidP="00CD3FD4">
      <w:pPr>
        <w:spacing w:before="34" w:line="276" w:lineRule="auto"/>
        <w:rPr>
          <w:rFonts w:ascii="Arial" w:eastAsia="Malgun Gothic" w:hAnsi="Arial" w:cs="Arial"/>
          <w:lang w:eastAsia="ko-KR"/>
        </w:rPr>
      </w:pPr>
    </w:p>
    <w:p w:rsidR="00625041" w:rsidRPr="00CD3FD4" w:rsidRDefault="00625041" w:rsidP="00CD3FD4">
      <w:pPr>
        <w:spacing w:before="34" w:line="276" w:lineRule="auto"/>
        <w:rPr>
          <w:rFonts w:ascii="Arial" w:eastAsia="Malgun Gothic" w:hAnsi="Arial" w:cs="Arial"/>
          <w:lang w:eastAsia="ko-KR"/>
        </w:rPr>
      </w:pPr>
    </w:p>
    <w:p w:rsidR="00625041" w:rsidRPr="00CD3FD4" w:rsidRDefault="00625041" w:rsidP="00CD3FD4">
      <w:pPr>
        <w:spacing w:before="34" w:line="276" w:lineRule="auto"/>
        <w:rPr>
          <w:rFonts w:ascii="Arial" w:eastAsia="Malgun Gothic" w:hAnsi="Arial" w:cs="Arial"/>
          <w:lang w:eastAsia="ko-KR"/>
        </w:rPr>
      </w:pPr>
    </w:p>
    <w:p w:rsidR="00625041" w:rsidRPr="00CD3FD4" w:rsidRDefault="00625041" w:rsidP="00CD3FD4">
      <w:pPr>
        <w:spacing w:before="34" w:line="276" w:lineRule="auto"/>
        <w:rPr>
          <w:rFonts w:ascii="Arial" w:eastAsia="Malgun Gothic" w:hAnsi="Arial" w:cs="Arial"/>
          <w:lang w:eastAsia="ko-KR"/>
        </w:rPr>
      </w:pPr>
    </w:p>
    <w:p w:rsidR="00625041" w:rsidRPr="00CD3FD4" w:rsidRDefault="00625041" w:rsidP="00CD3FD4">
      <w:pPr>
        <w:spacing w:before="34" w:line="276" w:lineRule="auto"/>
        <w:rPr>
          <w:rFonts w:ascii="Arial" w:eastAsia="Malgun Gothic" w:hAnsi="Arial" w:cs="Arial"/>
          <w:lang w:eastAsia="ko-KR"/>
        </w:rPr>
      </w:pPr>
    </w:p>
    <w:p w:rsidR="00625041" w:rsidRPr="00CD3FD4" w:rsidRDefault="00625041" w:rsidP="00CD3FD4">
      <w:pPr>
        <w:spacing w:before="34" w:line="276" w:lineRule="auto"/>
        <w:rPr>
          <w:rFonts w:ascii="Arial" w:eastAsia="Malgun Gothic" w:hAnsi="Arial" w:cs="Arial"/>
          <w:lang w:eastAsia="ko-KR"/>
        </w:rPr>
      </w:pPr>
      <w:r w:rsidRPr="00CD3FD4">
        <w:rPr>
          <w:rFonts w:ascii="Arial" w:eastAsia="Malgun Gothic" w:hAnsi="Arial" w:cs="Arial"/>
          <w:lang w:eastAsia="ko-KR"/>
        </w:rPr>
        <w:t>------------------------------------------------                                                     -----------------------------------------------------</w:t>
      </w:r>
    </w:p>
    <w:p w:rsidR="00625041" w:rsidRPr="00CD3FD4" w:rsidRDefault="00625041" w:rsidP="00CD3FD4">
      <w:pPr>
        <w:spacing w:before="34" w:line="276" w:lineRule="auto"/>
        <w:rPr>
          <w:rFonts w:ascii="Arial" w:eastAsia="Malgun Gothic" w:hAnsi="Arial" w:cs="Arial"/>
          <w:lang w:eastAsia="ko-KR"/>
        </w:rPr>
      </w:pPr>
      <w:r w:rsidRPr="00CD3FD4">
        <w:rPr>
          <w:rFonts w:ascii="Arial" w:eastAsia="Malgun Gothic" w:hAnsi="Arial" w:cs="Arial"/>
          <w:lang w:eastAsia="ko-KR"/>
        </w:rPr>
        <w:t>Issued by:                                                                                               Approved by:</w:t>
      </w:r>
    </w:p>
    <w:p w:rsidR="00625041" w:rsidRPr="00CD3FD4" w:rsidRDefault="00625041" w:rsidP="00CD3FD4">
      <w:pPr>
        <w:spacing w:before="34" w:line="276" w:lineRule="auto"/>
        <w:rPr>
          <w:rFonts w:ascii="Arial" w:eastAsia="Malgun Gothic" w:hAnsi="Arial" w:cs="Arial"/>
          <w:lang w:eastAsia="ko-KR"/>
        </w:rPr>
      </w:pPr>
      <w:r w:rsidRPr="00CD3FD4">
        <w:rPr>
          <w:rFonts w:ascii="Arial" w:eastAsia="Malgun Gothic" w:hAnsi="Arial" w:cs="Arial"/>
          <w:lang w:eastAsia="ko-KR"/>
        </w:rPr>
        <w:t>Housekeeping Manager                                                                         General Manager</w:t>
      </w:r>
    </w:p>
    <w:p w:rsidR="00625041" w:rsidRPr="00CD3FD4" w:rsidRDefault="00625041" w:rsidP="00CD3FD4">
      <w:pPr>
        <w:spacing w:before="34" w:line="276" w:lineRule="auto"/>
        <w:ind w:left="174"/>
        <w:rPr>
          <w:rFonts w:ascii="Arial" w:eastAsia="Arial" w:hAnsi="Arial" w:cs="Arial"/>
        </w:rPr>
      </w:pPr>
    </w:p>
    <w:p w:rsidR="00C72FF0" w:rsidRPr="00CD3FD4" w:rsidRDefault="00E911AC" w:rsidP="00CD3FD4">
      <w:pPr>
        <w:tabs>
          <w:tab w:val="left" w:pos="8490"/>
        </w:tabs>
        <w:spacing w:line="276" w:lineRule="auto"/>
        <w:rPr>
          <w:rFonts w:ascii="Arial" w:hAnsi="Arial" w:cs="Arial"/>
        </w:rPr>
      </w:pPr>
      <w:r w:rsidRPr="00CD3FD4">
        <w:rPr>
          <w:rFonts w:ascii="Arial" w:hAnsi="Arial" w:cs="Arial"/>
        </w:rPr>
        <w:tab/>
      </w:r>
    </w:p>
    <w:sectPr w:rsidR="00C72FF0" w:rsidRPr="00CD3FD4" w:rsidSect="00E911AC">
      <w:headerReference w:type="even" r:id="rId7"/>
      <w:headerReference w:type="default" r:id="rId8"/>
      <w:footerReference w:type="even" r:id="rId9"/>
      <w:footerReference w:type="default" r:id="rId10"/>
      <w:headerReference w:type="first" r:id="rId11"/>
      <w:footerReference w:type="first" r:id="rId12"/>
      <w:type w:val="continuous"/>
      <w:pgSz w:w="12240" w:h="15840"/>
      <w:pgMar w:top="620" w:right="1320" w:bottom="426" w:left="1240" w:header="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60422" w:rsidRDefault="00F60422" w:rsidP="005E741C">
      <w:r>
        <w:separator/>
      </w:r>
    </w:p>
  </w:endnote>
  <w:endnote w:type="continuationSeparator" w:id="0">
    <w:p w:rsidR="00F60422" w:rsidRDefault="00F60422" w:rsidP="005E74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721C" w:rsidRDefault="00F6721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721C" w:rsidRDefault="00F6721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721C" w:rsidRDefault="00F672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60422" w:rsidRDefault="00F60422" w:rsidP="005E741C">
      <w:r>
        <w:separator/>
      </w:r>
    </w:p>
  </w:footnote>
  <w:footnote w:type="continuationSeparator" w:id="0">
    <w:p w:rsidR="00F60422" w:rsidRDefault="00F60422" w:rsidP="005E74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721C" w:rsidRDefault="00F6721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741C" w:rsidRPr="00F07B6A" w:rsidRDefault="005E741C" w:rsidP="005E741C">
    <w:pPr>
      <w:pStyle w:val="Header"/>
      <w:jc w:val="center"/>
      <w:rPr>
        <w:rFonts w:eastAsia="Malgun Gothic"/>
        <w:lang w:eastAsia="ko-KR"/>
      </w:rPr>
    </w:pPr>
    <w:r>
      <w:rPr>
        <w:noProof/>
      </w:rPr>
      <w:drawing>
        <wp:anchor distT="0" distB="0" distL="114300" distR="114300" simplePos="0" relativeHeight="251659264" behindDoc="0" locked="0" layoutInCell="1" allowOverlap="1" wp14:anchorId="1978599D" wp14:editId="3912AB29">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ptab w:relativeTo="margin" w:alignment="center" w:leader="none"/>
    </w:r>
    <w:bookmarkStart w:id="0" w:name="_GoBack"/>
    <w:r w:rsidR="00F6721C">
      <w:rPr>
        <w:noProof/>
      </w:rPr>
      <w:drawing>
        <wp:inline distT="0" distB="0" distL="0" distR="0" wp14:anchorId="0FA0E68B" wp14:editId="2AB915D3">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bookmarkEnd w:id="0"/>
    <w:r>
      <w:ptab w:relativeTo="margin" w:alignment="right" w:leader="none"/>
    </w:r>
  </w:p>
  <w:p w:rsidR="005E741C" w:rsidRDefault="005E741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721C" w:rsidRDefault="00F672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F694483"/>
    <w:multiLevelType w:val="multilevel"/>
    <w:tmpl w:val="26223D6E"/>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visionView w:inkAnnotations="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C72FF0"/>
    <w:rsid w:val="001C5204"/>
    <w:rsid w:val="001D62E9"/>
    <w:rsid w:val="00355638"/>
    <w:rsid w:val="005E741C"/>
    <w:rsid w:val="00625041"/>
    <w:rsid w:val="006555F6"/>
    <w:rsid w:val="006E0E0B"/>
    <w:rsid w:val="007B3423"/>
    <w:rsid w:val="00C72FF0"/>
    <w:rsid w:val="00CD3FD4"/>
    <w:rsid w:val="00E911AC"/>
    <w:rsid w:val="00F60422"/>
    <w:rsid w:val="00F6721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A95E8A"/>
  <w15:docId w15:val="{EE6E22F8-8789-41E9-A406-FA14EA8CF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5E741C"/>
    <w:pPr>
      <w:tabs>
        <w:tab w:val="center" w:pos="4680"/>
        <w:tab w:val="right" w:pos="9360"/>
      </w:tabs>
    </w:pPr>
  </w:style>
  <w:style w:type="character" w:customStyle="1" w:styleId="HeaderChar">
    <w:name w:val="Header Char"/>
    <w:basedOn w:val="DefaultParagraphFont"/>
    <w:link w:val="Header"/>
    <w:uiPriority w:val="99"/>
    <w:rsid w:val="005E741C"/>
  </w:style>
  <w:style w:type="paragraph" w:styleId="Footer">
    <w:name w:val="footer"/>
    <w:basedOn w:val="Normal"/>
    <w:link w:val="FooterChar"/>
    <w:uiPriority w:val="99"/>
    <w:unhideWhenUsed/>
    <w:rsid w:val="005E741C"/>
    <w:pPr>
      <w:tabs>
        <w:tab w:val="center" w:pos="4680"/>
        <w:tab w:val="right" w:pos="9360"/>
      </w:tabs>
    </w:pPr>
  </w:style>
  <w:style w:type="character" w:customStyle="1" w:styleId="FooterChar">
    <w:name w:val="Footer Char"/>
    <w:basedOn w:val="DefaultParagraphFont"/>
    <w:link w:val="Footer"/>
    <w:uiPriority w:val="99"/>
    <w:rsid w:val="005E741C"/>
  </w:style>
  <w:style w:type="paragraph" w:styleId="BalloonText">
    <w:name w:val="Balloon Text"/>
    <w:basedOn w:val="Normal"/>
    <w:link w:val="BalloonTextChar"/>
    <w:uiPriority w:val="99"/>
    <w:semiHidden/>
    <w:unhideWhenUsed/>
    <w:rsid w:val="005E741C"/>
    <w:rPr>
      <w:rFonts w:ascii="Tahoma" w:hAnsi="Tahoma" w:cs="Tahoma"/>
      <w:sz w:val="16"/>
      <w:szCs w:val="16"/>
    </w:rPr>
  </w:style>
  <w:style w:type="character" w:customStyle="1" w:styleId="BalloonTextChar">
    <w:name w:val="Balloon Text Char"/>
    <w:basedOn w:val="DefaultParagraphFont"/>
    <w:link w:val="BalloonText"/>
    <w:uiPriority w:val="99"/>
    <w:semiHidden/>
    <w:rsid w:val="005E741C"/>
    <w:rPr>
      <w:rFonts w:ascii="Tahoma" w:hAnsi="Tahoma" w:cs="Tahoma"/>
      <w:sz w:val="16"/>
      <w:szCs w:val="16"/>
    </w:rPr>
  </w:style>
  <w:style w:type="paragraph" w:customStyle="1" w:styleId="TableParagraph">
    <w:name w:val="Table Paragraph"/>
    <w:basedOn w:val="Normal"/>
    <w:uiPriority w:val="1"/>
    <w:qFormat/>
    <w:rsid w:val="005E741C"/>
    <w:pPr>
      <w:widowControl w:val="0"/>
      <w:autoSpaceDE w:val="0"/>
      <w:autoSpaceDN w:val="0"/>
    </w:pPr>
    <w:rPr>
      <w:rFonts w:ascii="Arial" w:eastAsia="Arial" w:hAnsi="Arial" w:cs="Arial"/>
      <w:sz w:val="22"/>
      <w:szCs w:val="22"/>
    </w:rPr>
  </w:style>
  <w:style w:type="table" w:styleId="TableGrid">
    <w:name w:val="Table Grid"/>
    <w:basedOn w:val="TableNormal"/>
    <w:uiPriority w:val="59"/>
    <w:rsid w:val="005E7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6555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6555F6"/>
    <w:rPr>
      <w:rFonts w:ascii="Courier New" w:eastAsia="Times New Roman" w:hAnsi="Courier New" w:cs="Courier New"/>
    </w:rPr>
  </w:style>
  <w:style w:type="character" w:customStyle="1" w:styleId="y2iqfc">
    <w:name w:val="y2iqfc"/>
    <w:basedOn w:val="DefaultParagraphFont"/>
    <w:rsid w:val="006555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116612">
      <w:bodyDiv w:val="1"/>
      <w:marLeft w:val="0"/>
      <w:marRight w:val="0"/>
      <w:marTop w:val="0"/>
      <w:marBottom w:val="0"/>
      <w:divBdr>
        <w:top w:val="none" w:sz="0" w:space="0" w:color="auto"/>
        <w:left w:val="none" w:sz="0" w:space="0" w:color="auto"/>
        <w:bottom w:val="none" w:sz="0" w:space="0" w:color="auto"/>
        <w:right w:val="none" w:sz="0" w:space="0" w:color="auto"/>
      </w:divBdr>
    </w:div>
    <w:div w:id="60443514">
      <w:bodyDiv w:val="1"/>
      <w:marLeft w:val="0"/>
      <w:marRight w:val="0"/>
      <w:marTop w:val="0"/>
      <w:marBottom w:val="0"/>
      <w:divBdr>
        <w:top w:val="none" w:sz="0" w:space="0" w:color="auto"/>
        <w:left w:val="none" w:sz="0" w:space="0" w:color="auto"/>
        <w:bottom w:val="none" w:sz="0" w:space="0" w:color="auto"/>
        <w:right w:val="none" w:sz="0" w:space="0" w:color="auto"/>
      </w:divBdr>
    </w:div>
    <w:div w:id="209655218">
      <w:bodyDiv w:val="1"/>
      <w:marLeft w:val="0"/>
      <w:marRight w:val="0"/>
      <w:marTop w:val="0"/>
      <w:marBottom w:val="0"/>
      <w:divBdr>
        <w:top w:val="none" w:sz="0" w:space="0" w:color="auto"/>
        <w:left w:val="none" w:sz="0" w:space="0" w:color="auto"/>
        <w:bottom w:val="none" w:sz="0" w:space="0" w:color="auto"/>
        <w:right w:val="none" w:sz="0" w:space="0" w:color="auto"/>
      </w:divBdr>
    </w:div>
    <w:div w:id="276330003">
      <w:bodyDiv w:val="1"/>
      <w:marLeft w:val="0"/>
      <w:marRight w:val="0"/>
      <w:marTop w:val="0"/>
      <w:marBottom w:val="0"/>
      <w:divBdr>
        <w:top w:val="none" w:sz="0" w:space="0" w:color="auto"/>
        <w:left w:val="none" w:sz="0" w:space="0" w:color="auto"/>
        <w:bottom w:val="none" w:sz="0" w:space="0" w:color="auto"/>
        <w:right w:val="none" w:sz="0" w:space="0" w:color="auto"/>
      </w:divBdr>
    </w:div>
    <w:div w:id="1063984779">
      <w:bodyDiv w:val="1"/>
      <w:marLeft w:val="0"/>
      <w:marRight w:val="0"/>
      <w:marTop w:val="0"/>
      <w:marBottom w:val="0"/>
      <w:divBdr>
        <w:top w:val="none" w:sz="0" w:space="0" w:color="auto"/>
        <w:left w:val="none" w:sz="0" w:space="0" w:color="auto"/>
        <w:bottom w:val="none" w:sz="0" w:space="0" w:color="auto"/>
        <w:right w:val="none" w:sz="0" w:space="0" w:color="auto"/>
      </w:divBdr>
    </w:div>
    <w:div w:id="1140995358">
      <w:bodyDiv w:val="1"/>
      <w:marLeft w:val="0"/>
      <w:marRight w:val="0"/>
      <w:marTop w:val="0"/>
      <w:marBottom w:val="0"/>
      <w:divBdr>
        <w:top w:val="none" w:sz="0" w:space="0" w:color="auto"/>
        <w:left w:val="none" w:sz="0" w:space="0" w:color="auto"/>
        <w:bottom w:val="none" w:sz="0" w:space="0" w:color="auto"/>
        <w:right w:val="none" w:sz="0" w:space="0" w:color="auto"/>
      </w:divBdr>
    </w:div>
    <w:div w:id="1312056492">
      <w:bodyDiv w:val="1"/>
      <w:marLeft w:val="0"/>
      <w:marRight w:val="0"/>
      <w:marTop w:val="0"/>
      <w:marBottom w:val="0"/>
      <w:divBdr>
        <w:top w:val="none" w:sz="0" w:space="0" w:color="auto"/>
        <w:left w:val="none" w:sz="0" w:space="0" w:color="auto"/>
        <w:bottom w:val="none" w:sz="0" w:space="0" w:color="auto"/>
        <w:right w:val="none" w:sz="0" w:space="0" w:color="auto"/>
      </w:divBdr>
    </w:div>
    <w:div w:id="1428690668">
      <w:bodyDiv w:val="1"/>
      <w:marLeft w:val="0"/>
      <w:marRight w:val="0"/>
      <w:marTop w:val="0"/>
      <w:marBottom w:val="0"/>
      <w:divBdr>
        <w:top w:val="none" w:sz="0" w:space="0" w:color="auto"/>
        <w:left w:val="none" w:sz="0" w:space="0" w:color="auto"/>
        <w:bottom w:val="none" w:sz="0" w:space="0" w:color="auto"/>
        <w:right w:val="none" w:sz="0" w:space="0" w:color="auto"/>
      </w:divBdr>
    </w:div>
    <w:div w:id="1493984669">
      <w:bodyDiv w:val="1"/>
      <w:marLeft w:val="0"/>
      <w:marRight w:val="0"/>
      <w:marTop w:val="0"/>
      <w:marBottom w:val="0"/>
      <w:divBdr>
        <w:top w:val="none" w:sz="0" w:space="0" w:color="auto"/>
        <w:left w:val="none" w:sz="0" w:space="0" w:color="auto"/>
        <w:bottom w:val="none" w:sz="0" w:space="0" w:color="auto"/>
        <w:right w:val="none" w:sz="0" w:space="0" w:color="auto"/>
      </w:divBdr>
    </w:div>
    <w:div w:id="1676030975">
      <w:bodyDiv w:val="1"/>
      <w:marLeft w:val="0"/>
      <w:marRight w:val="0"/>
      <w:marTop w:val="0"/>
      <w:marBottom w:val="0"/>
      <w:divBdr>
        <w:top w:val="none" w:sz="0" w:space="0" w:color="auto"/>
        <w:left w:val="none" w:sz="0" w:space="0" w:color="auto"/>
        <w:bottom w:val="none" w:sz="0" w:space="0" w:color="auto"/>
        <w:right w:val="none" w:sz="0" w:space="0" w:color="auto"/>
      </w:divBdr>
    </w:div>
    <w:div w:id="1718166634">
      <w:bodyDiv w:val="1"/>
      <w:marLeft w:val="0"/>
      <w:marRight w:val="0"/>
      <w:marTop w:val="0"/>
      <w:marBottom w:val="0"/>
      <w:divBdr>
        <w:top w:val="none" w:sz="0" w:space="0" w:color="auto"/>
        <w:left w:val="none" w:sz="0" w:space="0" w:color="auto"/>
        <w:bottom w:val="none" w:sz="0" w:space="0" w:color="auto"/>
        <w:right w:val="none" w:sz="0" w:space="0" w:color="auto"/>
      </w:divBdr>
    </w:div>
    <w:div w:id="1762022935">
      <w:bodyDiv w:val="1"/>
      <w:marLeft w:val="0"/>
      <w:marRight w:val="0"/>
      <w:marTop w:val="0"/>
      <w:marBottom w:val="0"/>
      <w:divBdr>
        <w:top w:val="none" w:sz="0" w:space="0" w:color="auto"/>
        <w:left w:val="none" w:sz="0" w:space="0" w:color="auto"/>
        <w:bottom w:val="none" w:sz="0" w:space="0" w:color="auto"/>
        <w:right w:val="none" w:sz="0" w:space="0" w:color="auto"/>
      </w:divBdr>
    </w:div>
    <w:div w:id="1796751929">
      <w:bodyDiv w:val="1"/>
      <w:marLeft w:val="0"/>
      <w:marRight w:val="0"/>
      <w:marTop w:val="0"/>
      <w:marBottom w:val="0"/>
      <w:divBdr>
        <w:top w:val="none" w:sz="0" w:space="0" w:color="auto"/>
        <w:left w:val="none" w:sz="0" w:space="0" w:color="auto"/>
        <w:bottom w:val="none" w:sz="0" w:space="0" w:color="auto"/>
        <w:right w:val="none" w:sz="0" w:space="0" w:color="auto"/>
      </w:divBdr>
    </w:div>
    <w:div w:id="18635870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2</Pages>
  <Words>562</Words>
  <Characters>3209</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MGALLERY Sapa HK1</cp:lastModifiedBy>
  <cp:revision>9</cp:revision>
  <cp:lastPrinted>2023-09-05T14:04:00Z</cp:lastPrinted>
  <dcterms:created xsi:type="dcterms:W3CDTF">2018-05-13T06:52:00Z</dcterms:created>
  <dcterms:modified xsi:type="dcterms:W3CDTF">2024-10-16T08:08:00Z</dcterms:modified>
</cp:coreProperties>
</file>